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51CB92A7" w14:textId="77777777" w:rsidR="003D5A33" w:rsidRDefault="003D5A33">
      <w:pPr>
        <w:rPr>
          <w:vanish/>
        </w:rPr>
      </w:pPr>
    </w:p>
    <w:tbl>
      <w:tblPr>
        <w:tblStyle w:val="documentskn-mli8parentContainer"/>
        <w:tblW w:w="0" w:type="auto"/>
        <w:tblCellSpacing w:w="0" w:type="dxa"/>
        <w:tblLayout w:type="fixed"/>
        <w:tblCellMar>
          <w:left w:w="0" w:type="dxa"/>
          <w:right w:w="0" w:type="dxa"/>
        </w:tblCellMar>
        <w:tblLook w:val="05E0" w:firstRow="1" w:lastRow="1" w:firstColumn="1" w:lastColumn="1" w:noHBand="0" w:noVBand="1"/>
      </w:tblPr>
      <w:tblGrid>
        <w:gridCol w:w="4640"/>
        <w:gridCol w:w="496"/>
        <w:gridCol w:w="6266"/>
        <w:gridCol w:w="500"/>
      </w:tblGrid>
      <w:tr w:rsidR="003D5A33" w14:paraId="4A55090B" w14:textId="77777777" w:rsidTr="006A076D">
        <w:trPr>
          <w:trHeight w:val="15798"/>
          <w:tblCellSpacing w:w="0" w:type="dxa"/>
        </w:trPr>
        <w:tc>
          <w:tcPr>
            <w:tcW w:w="4640" w:type="dxa"/>
            <w:shd w:val="clear" w:color="auto" w:fill="576D7B"/>
            <w:tcMar>
              <w:top w:w="500" w:type="dxa"/>
              <w:left w:w="0" w:type="dxa"/>
              <w:bottom w:w="500" w:type="dxa"/>
              <w:right w:w="0" w:type="dxa"/>
            </w:tcMar>
            <w:hideMark/>
          </w:tcPr>
          <w:p w14:paraId="09C602CA" w14:textId="77777777" w:rsidR="003D5A33" w:rsidRDefault="003D5A33">
            <w:pPr>
              <w:spacing w:line="2060" w:lineRule="atLeast"/>
            </w:pPr>
          </w:p>
          <w:p w14:paraId="0C65A500" w14:textId="77777777" w:rsidR="003D5A33" w:rsidRDefault="00AC40CF">
            <w:pPr>
              <w:spacing w:line="20" w:lineRule="auto"/>
            </w:pPr>
            <w:r>
              <w:rPr>
                <w:noProof/>
                <w:lang w:val="ga-IE" w:eastAsia="ga-IE"/>
              </w:rPr>
              <mc:AlternateContent>
                <mc:Choice Requires="wps">
                  <w:drawing>
                    <wp:anchor distT="0" distB="0" distL="114300" distR="114300" simplePos="0" relativeHeight="251658240" behindDoc="0" locked="0" layoutInCell="0" allowOverlap="1" wp14:anchorId="727A6E7D" wp14:editId="5DEDA15A">
                      <wp:simplePos x="0" y="0"/>
                      <wp:positionH relativeFrom="page">
                        <wp:posOffset>0</wp:posOffset>
                      </wp:positionH>
                      <wp:positionV relativeFrom="page">
                        <wp:posOffset>0</wp:posOffset>
                      </wp:positionV>
                      <wp:extent cx="7560310" cy="1308100"/>
                      <wp:effectExtent l="0" t="0" r="2540" b="6350"/>
                      <wp:wrapNone/>
                      <wp:docPr id="1" name="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 bwMode="auto">
                              <a:xfrm>
                                <a:off x="0" y="0"/>
                                <a:ext cx="7560310" cy="130810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>
                                  <a:alpha val="0"/>
                                </a:srgbClr>
                              </a:solidFill>
                              <a:ln w="9525">
                                <a:solidFill>
                                  <a:srgbClr val="FFFFFF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tbl>
                                  <w:tblPr>
                                    <w:tblStyle w:val="documentskn-mli8topsection"/>
                                    <w:tblW w:w="5000" w:type="pct"/>
                                    <w:tblCellSpacing w:w="0" w:type="dxa"/>
                                    <w:tblCellMar>
                                      <w:left w:w="0" w:type="dxa"/>
                                      <w:right w:w="0" w:type="dxa"/>
                                    </w:tblCellMar>
                                    <w:tblLook w:val="05E0" w:firstRow="1" w:lastRow="1" w:firstColumn="1" w:lastColumn="1" w:noHBand="0" w:noVBand="1"/>
                                  </w:tblPr>
                                  <w:tblGrid>
                                    <w:gridCol w:w="11892"/>
                                  </w:tblGrid>
                                  <w:tr w:rsidR="003D5A33" w14:paraId="113DECCF" w14:textId="77777777">
                                    <w:trPr>
                                      <w:tblCellSpacing w:w="0" w:type="dxa"/>
                                    </w:trPr>
                                    <w:tc>
                                      <w:tcPr>
                                        <w:tcW w:w="4640" w:type="dxa"/>
                                        <w:tcBorders>
                                          <w:bottom w:val="single" w:sz="8" w:space="0" w:color="4A4A4A"/>
                                        </w:tcBorders>
                                        <w:shd w:val="clear" w:color="auto" w:fill="4A4A4A"/>
                                        <w:tcMar>
                                          <w:top w:w="500" w:type="dxa"/>
                                          <w:left w:w="0" w:type="dxa"/>
                                          <w:bottom w:w="500" w:type="dxa"/>
                                          <w:right w:w="0" w:type="dxa"/>
                                        </w:tcMar>
                                        <w:vAlign w:val="center"/>
                                        <w:hideMark/>
                                      </w:tcPr>
                                      <w:p w14:paraId="2ADB4537" w14:textId="77777777" w:rsidR="003D5A33" w:rsidRDefault="00AC40CF">
                                        <w:pPr>
                                          <w:pStyle w:val="documentskn-mli8name"/>
                                          <w:spacing w:after="240" w:line="800" w:lineRule="exact"/>
                                          <w:ind w:left="500"/>
                                          <w:rPr>
                                            <w:rStyle w:val="documentskn-mli8topsectiontop-box"/>
                                            <w:rFonts w:ascii="Palatino Linotype" w:eastAsia="Palatino Linotype" w:hAnsi="Palatino Linotype" w:cs="Palatino Linotype"/>
                                            <w:shd w:val="clear" w:color="auto" w:fill="auto"/>
                                          </w:rPr>
                                        </w:pPr>
                                        <w:r>
                                          <w:rPr>
                                            <w:rStyle w:val="span"/>
                                            <w:rFonts w:ascii="Palatino Linotype" w:eastAsia="Palatino Linotype" w:hAnsi="Palatino Linotype" w:cs="Palatino Linotype"/>
                                          </w:rPr>
                                          <w:t>ROY</w:t>
                                        </w:r>
                                        <w:r>
                                          <w:rPr>
                                            <w:rStyle w:val="documentskn-mli8topsectiontop-box"/>
                                            <w:rFonts w:ascii="Palatino Linotype" w:eastAsia="Palatino Linotype" w:hAnsi="Palatino Linotype" w:cs="Palatino Linotype"/>
                                            <w:shd w:val="clear" w:color="auto" w:fill="auto"/>
                                          </w:rPr>
                                          <w:t xml:space="preserve"> </w:t>
                                        </w:r>
                                        <w:r>
                                          <w:rPr>
                                            <w:rStyle w:val="span"/>
                                            <w:rFonts w:ascii="Palatino Linotype" w:eastAsia="Palatino Linotype" w:hAnsi="Palatino Linotype" w:cs="Palatino Linotype"/>
                                          </w:rPr>
                                          <w:t>Drummond</w:t>
                                        </w:r>
                                      </w:p>
                                      <w:p w14:paraId="38FB06BA" w14:textId="77777777" w:rsidR="003D5A33" w:rsidRDefault="003D5A33">
                                        <w:pPr>
                                          <w:pStyle w:val="div"/>
                                          <w:spacing w:line="20" w:lineRule="exact"/>
                                          <w:rPr>
                                            <w:rStyle w:val="documentskn-mli8topsectiontop-box"/>
                                            <w:rFonts w:ascii="Palatino Linotype" w:eastAsia="Palatino Linotype" w:hAnsi="Palatino Linotype" w:cs="Palatino Linotype"/>
                                            <w:color w:val="020303"/>
                                            <w:sz w:val="20"/>
                                            <w:szCs w:val="20"/>
                                            <w:shd w:val="clear" w:color="auto" w:fill="auto"/>
                                          </w:rPr>
                                        </w:pPr>
                                      </w:p>
                                    </w:tc>
                                  </w:tr>
                                </w:tbl>
                                <w:p w14:paraId="0FB26F82" w14:textId="77777777" w:rsidR="003D5A33" w:rsidRDefault="003D5A33"/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727A6E7D" id=" 2" o:spid="_x0000_s1026" style="position:absolute;margin-left:0;margin-top:0;width:595.3pt;height:103pt;z-index:251658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" o:allowincell="f" strokecolor="white">
                      <v:fill opacity="0"/>
                      <v:path arrowok="t"/>
                      <v:textbox inset="0,0,0,0">
                        <w:txbxContent>
                          <w:tbl>
                            <w:tblPr>
                              <w:tblStyle w:val="documentskn-mli8topsection"/>
                              <w:tblW w:w="5000" w:type="pct"/>
                              <w:tblCellSpacing w:w="0" w:type="dxa"/>
                              <w:tblCellMar>
                                <w:left w:w="0" w:type="dxa"/>
                                <w:right w:w="0" w:type="dxa"/>
                              </w:tblCellMar>
                              <w:tblLook w:val="05E0" w:firstRow="1" w:lastRow="1" w:firstColumn="1" w:lastColumn="1" w:noHBand="0" w:noVBand="1"/>
                            </w:tblPr>
                            <w:tblGrid>
                              <w:gridCol w:w="11892"/>
                            </w:tblGrid>
                            <w:tr w:rsidR="003D5A33" w14:paraId="113DECCF" w14:textId="77777777">
                              <w:trPr>
                                <w:tblCellSpacing w:w="0" w:type="dxa"/>
                              </w:trPr>
                              <w:tc>
                                <w:tcPr>
                                  <w:tcW w:w="4640" w:type="dxa"/>
                                  <w:tcBorders>
                                    <w:bottom w:val="single" w:sz="8" w:space="0" w:color="4A4A4A"/>
                                  </w:tcBorders>
                                  <w:shd w:val="clear" w:color="auto" w:fill="4A4A4A"/>
                                  <w:tcMar>
                                    <w:top w:w="500" w:type="dxa"/>
                                    <w:left w:w="0" w:type="dxa"/>
                                    <w:bottom w:w="500" w:type="dxa"/>
                                    <w:right w:w="0" w:type="dxa"/>
                                  </w:tcMar>
                                  <w:vAlign w:val="center"/>
                                  <w:hideMark/>
                                </w:tcPr>
                                <w:p w14:paraId="2ADB4537" w14:textId="77777777" w:rsidR="003D5A33" w:rsidRDefault="00AC40CF">
                                  <w:pPr>
                                    <w:pStyle w:val="documentskn-mli8name"/>
                                    <w:spacing w:after="240" w:line="800" w:lineRule="exact"/>
                                    <w:ind w:left="500"/>
                                    <w:rPr>
                                      <w:rStyle w:val="documentskn-mli8topsectiontop-box"/>
                                      <w:rFonts w:ascii="Palatino Linotype" w:eastAsia="Palatino Linotype" w:hAnsi="Palatino Linotype" w:cs="Palatino Linotype"/>
                                      <w:shd w:val="clear" w:color="auto" w:fill="auto"/>
                                    </w:rPr>
                                  </w:pPr>
                                  <w:r>
                                    <w:rPr>
                                      <w:rStyle w:val="span"/>
                                      <w:rFonts w:ascii="Palatino Linotype" w:eastAsia="Palatino Linotype" w:hAnsi="Palatino Linotype" w:cs="Palatino Linotype"/>
                                    </w:rPr>
                                    <w:t>ROY</w:t>
                                  </w:r>
                                  <w:r>
                                    <w:rPr>
                                      <w:rStyle w:val="documentskn-mli8topsectiontop-box"/>
                                      <w:rFonts w:ascii="Palatino Linotype" w:eastAsia="Palatino Linotype" w:hAnsi="Palatino Linotype" w:cs="Palatino Linotype"/>
                                      <w:shd w:val="clear" w:color="auto" w:fill="auto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Style w:val="span"/>
                                      <w:rFonts w:ascii="Palatino Linotype" w:eastAsia="Palatino Linotype" w:hAnsi="Palatino Linotype" w:cs="Palatino Linotype"/>
                                    </w:rPr>
                                    <w:t>Drummond</w:t>
                                  </w:r>
                                </w:p>
                                <w:p w14:paraId="38FB06BA" w14:textId="77777777" w:rsidR="003D5A33" w:rsidRDefault="003D5A33">
                                  <w:pPr>
                                    <w:pStyle w:val="div"/>
                                    <w:spacing w:line="20" w:lineRule="exact"/>
                                    <w:rPr>
                                      <w:rStyle w:val="documentskn-mli8topsectiontop-box"/>
                                      <w:rFonts w:ascii="Palatino Linotype" w:eastAsia="Palatino Linotype" w:hAnsi="Palatino Linotype" w:cs="Palatino Linotype"/>
                                      <w:color w:val="020303"/>
                                      <w:sz w:val="20"/>
                                      <w:szCs w:val="20"/>
                                      <w:shd w:val="clear" w:color="auto" w:fill="auto"/>
                                    </w:rPr>
                                  </w:pPr>
                                </w:p>
                              </w:tc>
                            </w:tr>
                          </w:tbl>
                          <w:p w14:paraId="0FB26F82" w14:textId="77777777" w:rsidR="003D5A33" w:rsidRDefault="003D5A33"/>
                        </w:txbxContent>
                      </v:textbox>
                      <w10:wrap anchorx="page" anchory="page"/>
                    </v:rect>
                  </w:pict>
                </mc:Fallback>
              </mc:AlternateContent>
            </w:r>
            <w:r>
              <w:rPr>
                <w:color w:val="FFFFFF"/>
                <w:sz w:val="2"/>
              </w:rPr>
              <w:t>.</w:t>
            </w:r>
          </w:p>
          <w:p w14:paraId="3277AB85" w14:textId="77777777" w:rsidR="003D5A33" w:rsidRDefault="00AC40CF">
            <w:pPr>
              <w:pStyle w:val="documentparentContainerleft-boxsectiontitle"/>
              <w:ind w:left="500" w:right="500"/>
              <w:rPr>
                <w:rStyle w:val="documentskn-mli8parentContainerleft-box"/>
                <w:rFonts w:ascii="Palatino Linotype" w:eastAsia="Palatino Linotype" w:hAnsi="Palatino Linotype" w:cs="Palatino Linotype"/>
                <w:b/>
                <w:bCs/>
                <w:caps/>
                <w:spacing w:val="10"/>
                <w:sz w:val="22"/>
                <w:szCs w:val="22"/>
                <w:shd w:val="clear" w:color="auto" w:fill="auto"/>
              </w:rPr>
            </w:pPr>
            <w:r>
              <w:rPr>
                <w:rStyle w:val="documentskn-mli8parentContainerleft-box"/>
                <w:rFonts w:ascii="Palatino Linotype" w:eastAsia="Palatino Linotype" w:hAnsi="Palatino Linotype" w:cs="Palatino Linotype"/>
                <w:b/>
                <w:bCs/>
                <w:caps/>
                <w:spacing w:val="10"/>
                <w:sz w:val="22"/>
                <w:szCs w:val="22"/>
                <w:shd w:val="clear" w:color="auto" w:fill="auto"/>
              </w:rPr>
              <w:t>Contact</w:t>
            </w:r>
          </w:p>
          <w:p w14:paraId="33FBE1D6" w14:textId="77777777" w:rsidR="003D5A33" w:rsidRDefault="00AC40CF">
            <w:pPr>
              <w:pStyle w:val="documentSECTIONCNTCpaddingdiv"/>
              <w:ind w:left="500" w:right="500"/>
              <w:rPr>
                <w:rStyle w:val="documentskn-mli8parentContainerleft-box"/>
                <w:rFonts w:ascii="Palatino Linotype" w:eastAsia="Palatino Linotype" w:hAnsi="Palatino Linotype" w:cs="Palatino Linotype"/>
                <w:color w:val="FFFFFF"/>
                <w:shd w:val="clear" w:color="auto" w:fill="auto"/>
              </w:rPr>
            </w:pPr>
            <w:r>
              <w:rPr>
                <w:rStyle w:val="documentskn-mli8parentContainerleft-box"/>
                <w:rFonts w:ascii="Palatino Linotype" w:eastAsia="Palatino Linotype" w:hAnsi="Palatino Linotype" w:cs="Palatino Linotype"/>
                <w:color w:val="FFFFFF"/>
                <w:shd w:val="clear" w:color="auto" w:fill="auto"/>
              </w:rPr>
              <w:t> </w:t>
            </w:r>
          </w:p>
          <w:tbl>
            <w:tblPr>
              <w:tblStyle w:val="documentaddress"/>
              <w:tblW w:w="4640" w:type="dxa"/>
              <w:tblCellSpacing w:w="0" w:type="dxa"/>
              <w:tblLayout w:type="fixed"/>
              <w:tblCellMar>
                <w:left w:w="0" w:type="dxa"/>
                <w:right w:w="0" w:type="dxa"/>
              </w:tblCellMar>
              <w:tblLook w:val="05E0" w:firstRow="1" w:lastRow="1" w:firstColumn="1" w:lastColumn="1" w:noHBand="0" w:noVBand="1"/>
            </w:tblPr>
            <w:tblGrid>
              <w:gridCol w:w="500"/>
              <w:gridCol w:w="500"/>
              <w:gridCol w:w="3140"/>
              <w:gridCol w:w="500"/>
            </w:tblGrid>
            <w:tr w:rsidR="003D5A33" w:rsidRPr="00F87705" w14:paraId="2C25C6AE" w14:textId="77777777">
              <w:trPr>
                <w:tblCellSpacing w:w="0" w:type="dxa"/>
              </w:trPr>
              <w:tc>
                <w:tcPr>
                  <w:tcW w:w="500" w:type="dxa"/>
                  <w:tcMar>
                    <w:top w:w="0" w:type="dxa"/>
                    <w:left w:w="0" w:type="dxa"/>
                    <w:bottom w:w="0" w:type="dxa"/>
                    <w:right w:w="0" w:type="dxa"/>
                  </w:tcMar>
                  <w:vAlign w:val="bottom"/>
                  <w:hideMark/>
                </w:tcPr>
                <w:p w14:paraId="6113A462" w14:textId="77777777" w:rsidR="003D5A33" w:rsidRPr="00F87705" w:rsidRDefault="00AC40CF">
                  <w:pPr>
                    <w:rPr>
                      <w:rStyle w:val="documentskn-mli8parentContainerleft-box"/>
                      <w:rFonts w:ascii="Palatino Linotype" w:eastAsia="Palatino Linotype" w:hAnsi="Palatino Linotype" w:cs="Palatino Linotype"/>
                      <w:color w:val="FFFFFF"/>
                      <w:sz w:val="32"/>
                      <w:szCs w:val="32"/>
                      <w:shd w:val="clear" w:color="auto" w:fill="auto"/>
                      <w:vertAlign w:val="superscript"/>
                    </w:rPr>
                  </w:pPr>
                  <w:r w:rsidRPr="00F87705">
                    <w:rPr>
                      <w:rStyle w:val="documentaddressemptyaddresscell"/>
                      <w:rFonts w:ascii="Palatino Linotype" w:eastAsia="Palatino Linotype" w:hAnsi="Palatino Linotype" w:cs="Palatino Linotype"/>
                      <w:color w:val="FFFFFF"/>
                      <w:sz w:val="32"/>
                      <w:szCs w:val="32"/>
                      <w:vertAlign w:val="superscript"/>
                    </w:rPr>
                    <w:t> </w:t>
                  </w:r>
                </w:p>
              </w:tc>
              <w:tc>
                <w:tcPr>
                  <w:tcW w:w="500" w:type="dxa"/>
                  <w:tcMar>
                    <w:top w:w="0" w:type="dxa"/>
                    <w:left w:w="0" w:type="dxa"/>
                    <w:bottom w:w="180" w:type="dxa"/>
                    <w:right w:w="0" w:type="dxa"/>
                  </w:tcMar>
                  <w:vAlign w:val="center"/>
                  <w:hideMark/>
                </w:tcPr>
                <w:p w14:paraId="4996350B" w14:textId="77777777" w:rsidR="003D5A33" w:rsidRPr="00F87705" w:rsidRDefault="00AC40CF">
                  <w:pPr>
                    <w:pStyle w:val="documentlocationdiv"/>
                    <w:spacing w:line="260" w:lineRule="atLeast"/>
                    <w:ind w:left="40"/>
                    <w:rPr>
                      <w:rStyle w:val="documentskn-mli8iconSvg"/>
                      <w:rFonts w:ascii="Palatino Linotype" w:eastAsia="Palatino Linotype" w:hAnsi="Palatino Linotype" w:cs="Palatino Linotype"/>
                      <w:color w:val="FFFFFF"/>
                      <w:sz w:val="32"/>
                      <w:szCs w:val="32"/>
                      <w:vertAlign w:val="superscript"/>
                    </w:rPr>
                  </w:pPr>
                  <w:r w:rsidRPr="00F87705">
                    <w:rPr>
                      <w:rStyle w:val="documentskn-mli8iconSvg"/>
                      <w:rFonts w:ascii="Palatino Linotype" w:eastAsia="Palatino Linotype" w:hAnsi="Palatino Linotype" w:cs="Palatino Linotype"/>
                      <w:noProof/>
                      <w:color w:val="FFFFFF"/>
                      <w:sz w:val="32"/>
                      <w:szCs w:val="32"/>
                      <w:vertAlign w:val="superscript"/>
                      <w:lang w:val="ga-IE" w:eastAsia="ga-IE"/>
                    </w:rPr>
                    <w:drawing>
                      <wp:inline distT="0" distB="0" distL="0" distR="0" wp14:anchorId="0053E1ED" wp14:editId="2D0EE79D">
                        <wp:extent cx="152832" cy="216380"/>
                        <wp:effectExtent l="0" t="0" r="0" b="0"/>
                        <wp:docPr id="100001" name="Picture 100001"/>
                        <wp:cNvGraphicFramePr>
                          <a:graphicFrameLocks xmlns:a="http://schemas.openxmlformats.org/drawingml/2006/main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100001" name=""/>
                                <pic:cNvPicPr>
                                  <a:picLocks/>
                                </pic:cNvPicPr>
                              </pic:nvPicPr>
                              <pic:blipFill>
                                <a:blip r:embed="rId5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52832" cy="21638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3140" w:type="dxa"/>
                  <w:tcMar>
                    <w:top w:w="0" w:type="dxa"/>
                    <w:left w:w="0" w:type="dxa"/>
                    <w:bottom w:w="180" w:type="dxa"/>
                    <w:right w:w="0" w:type="dxa"/>
                  </w:tcMar>
                  <w:vAlign w:val="center"/>
                  <w:hideMark/>
                </w:tcPr>
                <w:p w14:paraId="227DC0FD" w14:textId="52206960" w:rsidR="003D5A33" w:rsidRPr="00F87705" w:rsidRDefault="00AC40CF">
                  <w:pPr>
                    <w:spacing w:line="260" w:lineRule="atLeast"/>
                    <w:rPr>
                      <w:rStyle w:val="span"/>
                      <w:rFonts w:ascii="Palatino Linotype" w:eastAsia="Palatino Linotype" w:hAnsi="Palatino Linotype" w:cs="Palatino Linotype"/>
                      <w:color w:val="FFFFFF"/>
                      <w:sz w:val="32"/>
                      <w:szCs w:val="32"/>
                      <w:vertAlign w:val="superscript"/>
                    </w:rPr>
                  </w:pPr>
                  <w:r w:rsidRPr="00F87705">
                    <w:rPr>
                      <w:rStyle w:val="span"/>
                      <w:rFonts w:ascii="Palatino Linotype" w:eastAsia="Palatino Linotype" w:hAnsi="Palatino Linotype" w:cs="Palatino Linotype"/>
                      <w:color w:val="FFFFFF"/>
                      <w:sz w:val="32"/>
                      <w:szCs w:val="32"/>
                      <w:vertAlign w:val="superscript"/>
                    </w:rPr>
                    <w:t xml:space="preserve">26 </w:t>
                  </w:r>
                  <w:r w:rsidR="00F824C3" w:rsidRPr="00F87705">
                    <w:rPr>
                      <w:rStyle w:val="span"/>
                      <w:rFonts w:ascii="Palatino Linotype" w:eastAsia="Palatino Linotype" w:hAnsi="Palatino Linotype" w:cs="Palatino Linotype"/>
                      <w:color w:val="FFFFFF"/>
                      <w:sz w:val="32"/>
                      <w:szCs w:val="32"/>
                      <w:vertAlign w:val="superscript"/>
                    </w:rPr>
                    <w:t>Kinnara</w:t>
                  </w:r>
                  <w:r w:rsidRPr="00F87705">
                    <w:rPr>
                      <w:rStyle w:val="span"/>
                      <w:rFonts w:ascii="Palatino Linotype" w:eastAsia="Palatino Linotype" w:hAnsi="Palatino Linotype" w:cs="Palatino Linotype"/>
                      <w:color w:val="FFFFFF"/>
                      <w:sz w:val="32"/>
                      <w:szCs w:val="32"/>
                      <w:vertAlign w:val="superscript"/>
                    </w:rPr>
                    <w:t xml:space="preserve"> Park </w:t>
                  </w:r>
                  <w:proofErr w:type="spellStart"/>
                  <w:r w:rsidR="00CF5694" w:rsidRPr="00F87705">
                    <w:rPr>
                      <w:rStyle w:val="span"/>
                      <w:rFonts w:ascii="Palatino Linotype" w:eastAsia="Palatino Linotype" w:hAnsi="Palatino Linotype" w:cs="Palatino Linotype"/>
                      <w:color w:val="FFFFFF"/>
                      <w:sz w:val="32"/>
                      <w:szCs w:val="32"/>
                      <w:vertAlign w:val="superscript"/>
                    </w:rPr>
                    <w:t>Ballyvolane</w:t>
                  </w:r>
                  <w:proofErr w:type="spellEnd"/>
                  <w:r w:rsidR="00CF5694" w:rsidRPr="00F87705">
                    <w:rPr>
                      <w:rStyle w:val="span"/>
                      <w:rFonts w:ascii="Palatino Linotype" w:eastAsia="Palatino Linotype" w:hAnsi="Palatino Linotype" w:cs="Palatino Linotype"/>
                      <w:color w:val="FFFFFF"/>
                      <w:sz w:val="32"/>
                      <w:szCs w:val="32"/>
                      <w:vertAlign w:val="superscript"/>
                    </w:rPr>
                    <w:t xml:space="preserve">, </w:t>
                  </w:r>
                  <w:proofErr w:type="spellStart"/>
                  <w:r w:rsidR="00CF5694" w:rsidRPr="00F87705">
                    <w:rPr>
                      <w:rStyle w:val="span"/>
                      <w:rFonts w:ascii="Palatino Linotype" w:eastAsia="Palatino Linotype" w:hAnsi="Palatino Linotype" w:cs="Palatino Linotype"/>
                      <w:color w:val="FFFFFF"/>
                      <w:sz w:val="32"/>
                      <w:szCs w:val="32"/>
                      <w:vertAlign w:val="superscript"/>
                    </w:rPr>
                    <w:t>Cork,</w:t>
                  </w:r>
                  <w:r w:rsidR="006B79BC">
                    <w:rPr>
                      <w:rStyle w:val="span"/>
                      <w:rFonts w:ascii="Palatino Linotype" w:eastAsia="Palatino Linotype" w:hAnsi="Palatino Linotype" w:cs="Palatino Linotype"/>
                      <w:color w:val="FFFFFF"/>
                      <w:sz w:val="32"/>
                      <w:szCs w:val="32"/>
                      <w:vertAlign w:val="superscript"/>
                    </w:rPr>
                    <w:t>Ireland</w:t>
                  </w:r>
                  <w:proofErr w:type="spellEnd"/>
                  <w:r w:rsidR="00CF5694" w:rsidRPr="00F87705">
                    <w:rPr>
                      <w:rStyle w:val="span"/>
                      <w:rFonts w:ascii="Palatino Linotype" w:eastAsia="Palatino Linotype" w:hAnsi="Palatino Linotype" w:cs="Palatino Linotype"/>
                      <w:color w:val="FFFFFF"/>
                      <w:sz w:val="32"/>
                      <w:szCs w:val="32"/>
                      <w:vertAlign w:val="superscript"/>
                    </w:rPr>
                    <w:t xml:space="preserve"> T</w:t>
                  </w:r>
                  <w:r w:rsidRPr="00F87705">
                    <w:rPr>
                      <w:rStyle w:val="span"/>
                      <w:rFonts w:ascii="Palatino Linotype" w:eastAsia="Palatino Linotype" w:hAnsi="Palatino Linotype" w:cs="Palatino Linotype"/>
                      <w:color w:val="FFFFFF"/>
                      <w:sz w:val="32"/>
                      <w:szCs w:val="32"/>
                      <w:vertAlign w:val="superscript"/>
                    </w:rPr>
                    <w:t>23HH01</w:t>
                  </w:r>
                </w:p>
              </w:tc>
              <w:tc>
                <w:tcPr>
                  <w:tcW w:w="500" w:type="dxa"/>
                  <w:tcMar>
                    <w:top w:w="0" w:type="dxa"/>
                    <w:left w:w="0" w:type="dxa"/>
                    <w:bottom w:w="0" w:type="dxa"/>
                    <w:right w:w="0" w:type="dxa"/>
                  </w:tcMar>
                  <w:vAlign w:val="bottom"/>
                  <w:hideMark/>
                </w:tcPr>
                <w:p w14:paraId="4D616328" w14:textId="77777777" w:rsidR="003D5A33" w:rsidRPr="00F87705" w:rsidRDefault="00AC40CF">
                  <w:pPr>
                    <w:spacing w:line="260" w:lineRule="atLeast"/>
                    <w:rPr>
                      <w:rStyle w:val="documentskn-mli8icoTxt"/>
                      <w:rFonts w:ascii="Palatino Linotype" w:eastAsia="Palatino Linotype" w:hAnsi="Palatino Linotype" w:cs="Palatino Linotype"/>
                      <w:color w:val="FFFFFF"/>
                      <w:sz w:val="32"/>
                      <w:szCs w:val="32"/>
                      <w:vertAlign w:val="superscript"/>
                    </w:rPr>
                  </w:pPr>
                  <w:r w:rsidRPr="00F87705">
                    <w:rPr>
                      <w:rStyle w:val="documentaddressemptyaddresscell"/>
                      <w:rFonts w:ascii="Palatino Linotype" w:eastAsia="Palatino Linotype" w:hAnsi="Palatino Linotype" w:cs="Palatino Linotype"/>
                      <w:color w:val="FFFFFF"/>
                      <w:sz w:val="32"/>
                      <w:szCs w:val="32"/>
                      <w:vertAlign w:val="superscript"/>
                    </w:rPr>
                    <w:t> </w:t>
                  </w:r>
                </w:p>
              </w:tc>
            </w:tr>
            <w:tr w:rsidR="003D5A33" w:rsidRPr="00F87705" w14:paraId="43E262CF" w14:textId="77777777">
              <w:trPr>
                <w:tblCellSpacing w:w="0" w:type="dxa"/>
              </w:trPr>
              <w:tc>
                <w:tcPr>
                  <w:tcW w:w="500" w:type="dxa"/>
                  <w:tcMar>
                    <w:top w:w="0" w:type="dxa"/>
                    <w:left w:w="0" w:type="dxa"/>
                    <w:bottom w:w="0" w:type="dxa"/>
                    <w:right w:w="0" w:type="dxa"/>
                  </w:tcMar>
                  <w:vAlign w:val="bottom"/>
                  <w:hideMark/>
                </w:tcPr>
                <w:p w14:paraId="4043D030" w14:textId="77777777" w:rsidR="003D5A33" w:rsidRPr="00F87705" w:rsidRDefault="00AC40CF">
                  <w:pPr>
                    <w:spacing w:line="260" w:lineRule="atLeast"/>
                    <w:rPr>
                      <w:rStyle w:val="documentaddressemptyaddresscell"/>
                      <w:rFonts w:ascii="Palatino Linotype" w:eastAsia="Palatino Linotype" w:hAnsi="Palatino Linotype" w:cs="Palatino Linotype"/>
                      <w:color w:val="FFFFFF"/>
                      <w:sz w:val="32"/>
                      <w:szCs w:val="32"/>
                      <w:vertAlign w:val="superscript"/>
                    </w:rPr>
                  </w:pPr>
                  <w:r w:rsidRPr="00F87705">
                    <w:rPr>
                      <w:rStyle w:val="documentaddressemptyaddresscell"/>
                      <w:rFonts w:ascii="Palatino Linotype" w:eastAsia="Palatino Linotype" w:hAnsi="Palatino Linotype" w:cs="Palatino Linotype"/>
                      <w:color w:val="FFFFFF"/>
                      <w:sz w:val="32"/>
                      <w:szCs w:val="32"/>
                      <w:vertAlign w:val="superscript"/>
                    </w:rPr>
                    <w:t> </w:t>
                  </w:r>
                </w:p>
              </w:tc>
              <w:tc>
                <w:tcPr>
                  <w:tcW w:w="500" w:type="dxa"/>
                  <w:tcMar>
                    <w:top w:w="0" w:type="dxa"/>
                    <w:left w:w="0" w:type="dxa"/>
                    <w:bottom w:w="180" w:type="dxa"/>
                    <w:right w:w="0" w:type="dxa"/>
                  </w:tcMar>
                  <w:vAlign w:val="center"/>
                  <w:hideMark/>
                </w:tcPr>
                <w:p w14:paraId="04968627" w14:textId="77777777" w:rsidR="003D5A33" w:rsidRPr="00F87705" w:rsidRDefault="00AC40CF">
                  <w:pPr>
                    <w:pStyle w:val="div"/>
                    <w:spacing w:line="260" w:lineRule="atLeast"/>
                    <w:rPr>
                      <w:rStyle w:val="documentskn-mli8iconSvg"/>
                      <w:rFonts w:ascii="Palatino Linotype" w:eastAsia="Palatino Linotype" w:hAnsi="Palatino Linotype" w:cs="Palatino Linotype"/>
                      <w:color w:val="FFFFFF"/>
                      <w:sz w:val="32"/>
                      <w:szCs w:val="32"/>
                      <w:vertAlign w:val="superscript"/>
                    </w:rPr>
                  </w:pPr>
                  <w:r w:rsidRPr="00F87705">
                    <w:rPr>
                      <w:rStyle w:val="documentskn-mli8iconSvg"/>
                      <w:rFonts w:ascii="Palatino Linotype" w:eastAsia="Palatino Linotype" w:hAnsi="Palatino Linotype" w:cs="Palatino Linotype"/>
                      <w:noProof/>
                      <w:color w:val="FFFFFF"/>
                      <w:sz w:val="32"/>
                      <w:szCs w:val="32"/>
                      <w:vertAlign w:val="superscript"/>
                      <w:lang w:val="ga-IE" w:eastAsia="ga-IE"/>
                    </w:rPr>
                    <w:drawing>
                      <wp:inline distT="0" distB="0" distL="0" distR="0" wp14:anchorId="2FD83373" wp14:editId="143A9A99">
                        <wp:extent cx="216254" cy="165615"/>
                        <wp:effectExtent l="0" t="0" r="0" b="0"/>
                        <wp:docPr id="100003" name="Picture 100003"/>
                        <wp:cNvGraphicFramePr>
                          <a:graphicFrameLocks xmlns:a="http://schemas.openxmlformats.org/drawingml/2006/main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100003" name=""/>
                                <pic:cNvPicPr>
                                  <a:picLocks/>
                                </pic:cNvPicPr>
                              </pic:nvPicPr>
                              <pic:blipFill>
                                <a:blip r:embed="rId6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216254" cy="16561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3140" w:type="dxa"/>
                  <w:tcMar>
                    <w:top w:w="0" w:type="dxa"/>
                    <w:left w:w="0" w:type="dxa"/>
                    <w:bottom w:w="180" w:type="dxa"/>
                    <w:right w:w="0" w:type="dxa"/>
                  </w:tcMar>
                  <w:vAlign w:val="center"/>
                  <w:hideMark/>
                </w:tcPr>
                <w:p w14:paraId="1DA528F0" w14:textId="77777777" w:rsidR="003D5A33" w:rsidRPr="00F87705" w:rsidRDefault="00AC40CF">
                  <w:pPr>
                    <w:spacing w:line="260" w:lineRule="atLeast"/>
                    <w:rPr>
                      <w:rStyle w:val="span"/>
                      <w:rFonts w:ascii="Palatino Linotype" w:eastAsia="Palatino Linotype" w:hAnsi="Palatino Linotype" w:cs="Palatino Linotype"/>
                      <w:color w:val="FFFFFF"/>
                      <w:sz w:val="32"/>
                      <w:szCs w:val="32"/>
                      <w:vertAlign w:val="superscript"/>
                    </w:rPr>
                  </w:pPr>
                  <w:r w:rsidRPr="00F87705">
                    <w:rPr>
                      <w:rStyle w:val="span"/>
                      <w:rFonts w:ascii="Palatino Linotype" w:eastAsia="Palatino Linotype" w:hAnsi="Palatino Linotype" w:cs="Palatino Linotype"/>
                      <w:color w:val="FFFFFF"/>
                      <w:sz w:val="32"/>
                      <w:szCs w:val="32"/>
                      <w:vertAlign w:val="superscript"/>
                    </w:rPr>
                    <w:t>087 602 66 20</w:t>
                  </w:r>
                </w:p>
              </w:tc>
              <w:tc>
                <w:tcPr>
                  <w:tcW w:w="500" w:type="dxa"/>
                  <w:tcMar>
                    <w:top w:w="0" w:type="dxa"/>
                    <w:left w:w="0" w:type="dxa"/>
                    <w:bottom w:w="0" w:type="dxa"/>
                    <w:right w:w="0" w:type="dxa"/>
                  </w:tcMar>
                  <w:vAlign w:val="bottom"/>
                  <w:hideMark/>
                </w:tcPr>
                <w:p w14:paraId="64203D73" w14:textId="77777777" w:rsidR="003D5A33" w:rsidRPr="00F87705" w:rsidRDefault="00AC40CF">
                  <w:pPr>
                    <w:spacing w:line="260" w:lineRule="atLeast"/>
                    <w:rPr>
                      <w:rStyle w:val="documentskn-mli8icoTxt"/>
                      <w:rFonts w:ascii="Palatino Linotype" w:eastAsia="Palatino Linotype" w:hAnsi="Palatino Linotype" w:cs="Palatino Linotype"/>
                      <w:color w:val="FFFFFF"/>
                      <w:sz w:val="32"/>
                      <w:szCs w:val="32"/>
                      <w:vertAlign w:val="superscript"/>
                    </w:rPr>
                  </w:pPr>
                  <w:r w:rsidRPr="00F87705">
                    <w:rPr>
                      <w:rStyle w:val="documentaddressemptyaddresscell"/>
                      <w:rFonts w:ascii="Palatino Linotype" w:eastAsia="Palatino Linotype" w:hAnsi="Palatino Linotype" w:cs="Palatino Linotype"/>
                      <w:color w:val="FFFFFF"/>
                      <w:sz w:val="32"/>
                      <w:szCs w:val="32"/>
                      <w:vertAlign w:val="superscript"/>
                    </w:rPr>
                    <w:t> </w:t>
                  </w:r>
                </w:p>
              </w:tc>
            </w:tr>
            <w:tr w:rsidR="003D5A33" w:rsidRPr="00F87705" w14:paraId="22203117" w14:textId="77777777">
              <w:trPr>
                <w:tblCellSpacing w:w="0" w:type="dxa"/>
              </w:trPr>
              <w:tc>
                <w:tcPr>
                  <w:tcW w:w="500" w:type="dxa"/>
                  <w:tcMar>
                    <w:top w:w="0" w:type="dxa"/>
                    <w:left w:w="0" w:type="dxa"/>
                    <w:bottom w:w="0" w:type="dxa"/>
                    <w:right w:w="0" w:type="dxa"/>
                  </w:tcMar>
                  <w:vAlign w:val="bottom"/>
                  <w:hideMark/>
                </w:tcPr>
                <w:p w14:paraId="5EF5669B" w14:textId="77777777" w:rsidR="003D5A33" w:rsidRPr="00F87705" w:rsidRDefault="00AC40CF">
                  <w:pPr>
                    <w:spacing w:line="260" w:lineRule="atLeast"/>
                    <w:rPr>
                      <w:rStyle w:val="documentaddressemptyaddresscell"/>
                      <w:rFonts w:ascii="Palatino Linotype" w:eastAsia="Palatino Linotype" w:hAnsi="Palatino Linotype" w:cs="Palatino Linotype"/>
                      <w:color w:val="FFFFFF"/>
                      <w:sz w:val="32"/>
                      <w:szCs w:val="32"/>
                      <w:vertAlign w:val="superscript"/>
                    </w:rPr>
                  </w:pPr>
                  <w:r w:rsidRPr="00F87705">
                    <w:rPr>
                      <w:rStyle w:val="documentaddressemptyaddresscell"/>
                      <w:rFonts w:ascii="Palatino Linotype" w:eastAsia="Palatino Linotype" w:hAnsi="Palatino Linotype" w:cs="Palatino Linotype"/>
                      <w:color w:val="FFFFFF"/>
                      <w:sz w:val="32"/>
                      <w:szCs w:val="32"/>
                      <w:vertAlign w:val="superscript"/>
                    </w:rPr>
                    <w:t> </w:t>
                  </w:r>
                </w:p>
              </w:tc>
              <w:tc>
                <w:tcPr>
                  <w:tcW w:w="500" w:type="dxa"/>
                  <w:tcMar>
                    <w:top w:w="0" w:type="dxa"/>
                    <w:left w:w="0" w:type="dxa"/>
                    <w:bottom w:w="180" w:type="dxa"/>
                    <w:right w:w="0" w:type="dxa"/>
                  </w:tcMar>
                  <w:vAlign w:val="center"/>
                  <w:hideMark/>
                </w:tcPr>
                <w:p w14:paraId="076E261F" w14:textId="77777777" w:rsidR="003D5A33" w:rsidRPr="00F87705" w:rsidRDefault="00AC40CF">
                  <w:pPr>
                    <w:pStyle w:val="documentmaildiv"/>
                    <w:spacing w:line="260" w:lineRule="atLeast"/>
                    <w:ind w:left="60"/>
                    <w:rPr>
                      <w:rStyle w:val="documentskn-mli8iconSvg"/>
                      <w:rFonts w:ascii="Palatino Linotype" w:eastAsia="Palatino Linotype" w:hAnsi="Palatino Linotype" w:cs="Palatino Linotype"/>
                      <w:color w:val="FFFFFF"/>
                      <w:sz w:val="32"/>
                      <w:szCs w:val="32"/>
                      <w:vertAlign w:val="superscript"/>
                    </w:rPr>
                  </w:pPr>
                  <w:r w:rsidRPr="00F87705">
                    <w:rPr>
                      <w:rStyle w:val="documentskn-mli8iconSvg"/>
                      <w:rFonts w:ascii="Palatino Linotype" w:eastAsia="Palatino Linotype" w:hAnsi="Palatino Linotype" w:cs="Palatino Linotype"/>
                      <w:noProof/>
                      <w:color w:val="FFFFFF"/>
                      <w:sz w:val="32"/>
                      <w:szCs w:val="32"/>
                      <w:vertAlign w:val="superscript"/>
                      <w:lang w:val="ga-IE" w:eastAsia="ga-IE"/>
                    </w:rPr>
                    <w:drawing>
                      <wp:inline distT="0" distB="0" distL="0" distR="0" wp14:anchorId="27498E90" wp14:editId="4BEEFFE1">
                        <wp:extent cx="152832" cy="127540"/>
                        <wp:effectExtent l="0" t="0" r="0" b="0"/>
                        <wp:docPr id="100005" name="Picture 100005"/>
                        <wp:cNvGraphicFramePr>
                          <a:graphicFrameLocks xmlns:a="http://schemas.openxmlformats.org/drawingml/2006/main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100005" name=""/>
                                <pic:cNvPicPr>
                                  <a:picLocks/>
                                </pic:cNvPicPr>
                              </pic:nvPicPr>
                              <pic:blipFill>
                                <a:blip r:embed="rId7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52832" cy="12754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3140" w:type="dxa"/>
                  <w:tcMar>
                    <w:top w:w="0" w:type="dxa"/>
                    <w:left w:w="0" w:type="dxa"/>
                    <w:bottom w:w="0" w:type="dxa"/>
                    <w:right w:w="0" w:type="dxa"/>
                  </w:tcMar>
                  <w:vAlign w:val="center"/>
                  <w:hideMark/>
                </w:tcPr>
                <w:p w14:paraId="27B936A0" w14:textId="70F22CAE" w:rsidR="003D5A33" w:rsidRPr="00F87705" w:rsidRDefault="00AC40CF">
                  <w:pPr>
                    <w:spacing w:line="260" w:lineRule="atLeast"/>
                    <w:rPr>
                      <w:rStyle w:val="span"/>
                      <w:rFonts w:ascii="Palatino Linotype" w:eastAsia="Palatino Linotype" w:hAnsi="Palatino Linotype" w:cs="Palatino Linotype"/>
                      <w:color w:val="FFFFFF"/>
                      <w:sz w:val="32"/>
                      <w:szCs w:val="32"/>
                      <w:vertAlign w:val="superscript"/>
                    </w:rPr>
                  </w:pPr>
                  <w:r w:rsidRPr="00F87705">
                    <w:rPr>
                      <w:rStyle w:val="span"/>
                      <w:rFonts w:ascii="Palatino Linotype" w:eastAsia="Palatino Linotype" w:hAnsi="Palatino Linotype" w:cs="Palatino Linotype"/>
                      <w:color w:val="FFFFFF"/>
                      <w:sz w:val="32"/>
                      <w:szCs w:val="32"/>
                      <w:vertAlign w:val="superscript"/>
                    </w:rPr>
                    <w:t>ROYDRUMMOND</w:t>
                  </w:r>
                  <w:r w:rsidR="00244D3C" w:rsidRPr="00F87705">
                    <w:rPr>
                      <w:rStyle w:val="span"/>
                      <w:rFonts w:ascii="Palatino Linotype" w:eastAsia="Palatino Linotype" w:hAnsi="Palatino Linotype" w:cs="Palatino Linotype"/>
                      <w:color w:val="FFFFFF"/>
                      <w:sz w:val="32"/>
                      <w:szCs w:val="32"/>
                      <w:vertAlign w:val="superscript"/>
                    </w:rPr>
                    <w:t>610</w:t>
                  </w:r>
                  <w:r w:rsidRPr="00F87705">
                    <w:rPr>
                      <w:rStyle w:val="span"/>
                      <w:rFonts w:ascii="Palatino Linotype" w:eastAsia="Palatino Linotype" w:hAnsi="Palatino Linotype" w:cs="Palatino Linotype"/>
                      <w:color w:val="FFFFFF"/>
                      <w:sz w:val="32"/>
                      <w:szCs w:val="32"/>
                      <w:vertAlign w:val="superscript"/>
                    </w:rPr>
                    <w:t>@</w:t>
                  </w:r>
                  <w:r w:rsidR="00AF5602" w:rsidRPr="00F87705">
                    <w:rPr>
                      <w:rStyle w:val="span"/>
                      <w:rFonts w:ascii="Palatino Linotype" w:eastAsia="Palatino Linotype" w:hAnsi="Palatino Linotype" w:cs="Palatino Linotype"/>
                      <w:color w:val="FFFFFF"/>
                      <w:sz w:val="32"/>
                      <w:szCs w:val="32"/>
                      <w:vertAlign w:val="superscript"/>
                    </w:rPr>
                    <w:t>GMAIL</w:t>
                  </w:r>
                  <w:r w:rsidRPr="00F87705">
                    <w:rPr>
                      <w:rStyle w:val="span"/>
                      <w:rFonts w:ascii="Palatino Linotype" w:eastAsia="Palatino Linotype" w:hAnsi="Palatino Linotype" w:cs="Palatino Linotype"/>
                      <w:color w:val="FFFFFF"/>
                      <w:sz w:val="32"/>
                      <w:szCs w:val="32"/>
                      <w:vertAlign w:val="superscript"/>
                    </w:rPr>
                    <w:t>.</w:t>
                  </w:r>
                  <w:r w:rsidR="00CD73DD" w:rsidRPr="00F87705">
                    <w:rPr>
                      <w:rStyle w:val="span"/>
                      <w:rFonts w:ascii="Palatino Linotype" w:eastAsia="Palatino Linotype" w:hAnsi="Palatino Linotype" w:cs="Palatino Linotype"/>
                      <w:color w:val="FFFFFF"/>
                      <w:sz w:val="32"/>
                      <w:szCs w:val="32"/>
                      <w:vertAlign w:val="superscript"/>
                    </w:rPr>
                    <w:t xml:space="preserve"> </w:t>
                  </w:r>
                  <w:r w:rsidRPr="00F87705">
                    <w:rPr>
                      <w:rStyle w:val="span"/>
                      <w:rFonts w:ascii="Palatino Linotype" w:eastAsia="Palatino Linotype" w:hAnsi="Palatino Linotype" w:cs="Palatino Linotype"/>
                      <w:color w:val="FFFFFF"/>
                      <w:sz w:val="32"/>
                      <w:szCs w:val="32"/>
                      <w:vertAlign w:val="superscript"/>
                    </w:rPr>
                    <w:t>COM</w:t>
                  </w:r>
                </w:p>
              </w:tc>
              <w:tc>
                <w:tcPr>
                  <w:tcW w:w="500" w:type="dxa"/>
                  <w:tcMar>
                    <w:top w:w="0" w:type="dxa"/>
                    <w:left w:w="0" w:type="dxa"/>
                    <w:bottom w:w="0" w:type="dxa"/>
                    <w:right w:w="0" w:type="dxa"/>
                  </w:tcMar>
                  <w:vAlign w:val="bottom"/>
                  <w:hideMark/>
                </w:tcPr>
                <w:p w14:paraId="077156EB" w14:textId="77777777" w:rsidR="003D5A33" w:rsidRPr="00F87705" w:rsidRDefault="00AC40CF">
                  <w:pPr>
                    <w:spacing w:line="260" w:lineRule="atLeast"/>
                    <w:rPr>
                      <w:rStyle w:val="documentaddressiconRownth-last-child1icoTxt"/>
                      <w:rFonts w:ascii="Palatino Linotype" w:eastAsia="Palatino Linotype" w:hAnsi="Palatino Linotype" w:cs="Palatino Linotype"/>
                      <w:color w:val="FFFFFF"/>
                      <w:sz w:val="32"/>
                      <w:szCs w:val="32"/>
                      <w:vertAlign w:val="superscript"/>
                    </w:rPr>
                  </w:pPr>
                  <w:r w:rsidRPr="00F87705">
                    <w:rPr>
                      <w:rStyle w:val="documentaddressemptyaddresscell"/>
                      <w:rFonts w:ascii="Palatino Linotype" w:eastAsia="Palatino Linotype" w:hAnsi="Palatino Linotype" w:cs="Palatino Linotype"/>
                      <w:color w:val="FFFFFF"/>
                      <w:sz w:val="32"/>
                      <w:szCs w:val="32"/>
                      <w:vertAlign w:val="superscript"/>
                    </w:rPr>
                    <w:t> </w:t>
                  </w:r>
                </w:p>
              </w:tc>
            </w:tr>
          </w:tbl>
          <w:p w14:paraId="48081047" w14:textId="77777777" w:rsidR="003D5A33" w:rsidRPr="00F87705" w:rsidRDefault="00AC40CF">
            <w:pPr>
              <w:pStyle w:val="documentskn-mli8parentContainerleft-boxsection"/>
              <w:pBdr>
                <w:left w:val="none" w:sz="0" w:space="25" w:color="auto"/>
              </w:pBdr>
              <w:spacing w:line="260" w:lineRule="atLeast"/>
              <w:ind w:left="500" w:right="500"/>
              <w:rPr>
                <w:rStyle w:val="documentskn-mli8parentContainerleft-box"/>
                <w:rFonts w:ascii="Palatino Linotype" w:eastAsia="Palatino Linotype" w:hAnsi="Palatino Linotype" w:cs="Palatino Linotype"/>
                <w:color w:val="FFFFFF"/>
                <w:sz w:val="32"/>
                <w:szCs w:val="32"/>
                <w:shd w:val="clear" w:color="auto" w:fill="auto"/>
                <w:vertAlign w:val="superscript"/>
              </w:rPr>
            </w:pPr>
            <w:r w:rsidRPr="00F87705">
              <w:rPr>
                <w:rStyle w:val="documentskn-mli8parentContainerleft-boxsectionCharacter"/>
                <w:rFonts w:ascii="Palatino Linotype" w:eastAsia="Palatino Linotype" w:hAnsi="Palatino Linotype" w:cs="Palatino Linotype"/>
                <w:color w:val="FFFFFF"/>
                <w:sz w:val="32"/>
                <w:szCs w:val="32"/>
                <w:vertAlign w:val="superscript"/>
              </w:rPr>
              <w:t> </w:t>
            </w:r>
            <w:r w:rsidRPr="00F87705">
              <w:rPr>
                <w:rStyle w:val="documentskn-mli8parentContainerleft-box"/>
                <w:rFonts w:ascii="Palatino Linotype" w:eastAsia="Palatino Linotype" w:hAnsi="Palatino Linotype" w:cs="Palatino Linotype"/>
                <w:color w:val="FFFFFF"/>
                <w:sz w:val="32"/>
                <w:szCs w:val="32"/>
                <w:shd w:val="clear" w:color="auto" w:fill="auto"/>
                <w:vertAlign w:val="superscript"/>
              </w:rPr>
              <w:t xml:space="preserve"> </w:t>
            </w:r>
          </w:p>
          <w:tbl>
            <w:tblPr>
              <w:tblStyle w:val="documentbordertable"/>
              <w:tblW w:w="0" w:type="auto"/>
              <w:tblCellSpacing w:w="0" w:type="dxa"/>
              <w:tblInd w:w="500" w:type="dxa"/>
              <w:tblLayout w:type="fixed"/>
              <w:tblCellMar>
                <w:left w:w="0" w:type="dxa"/>
                <w:right w:w="0" w:type="dxa"/>
              </w:tblCellMar>
              <w:tblLook w:val="05E0" w:firstRow="1" w:lastRow="1" w:firstColumn="1" w:lastColumn="1" w:noHBand="0" w:noVBand="1"/>
            </w:tblPr>
            <w:tblGrid>
              <w:gridCol w:w="4640"/>
            </w:tblGrid>
            <w:tr w:rsidR="003D5A33" w:rsidRPr="00F87705" w14:paraId="625D0624" w14:textId="77777777">
              <w:trPr>
                <w:trHeight w:hRule="exact" w:val="180"/>
                <w:tblCellSpacing w:w="0" w:type="dxa"/>
              </w:trPr>
              <w:tc>
                <w:tcPr>
                  <w:tcW w:w="4640" w:type="dxa"/>
                  <w:tcBorders>
                    <w:top w:val="single" w:sz="16" w:space="0" w:color="FFFFFF"/>
                  </w:tcBorders>
                  <w:tcMar>
                    <w:top w:w="20" w:type="dxa"/>
                    <w:left w:w="0" w:type="dxa"/>
                    <w:bottom w:w="0" w:type="dxa"/>
                    <w:right w:w="0" w:type="dxa"/>
                  </w:tcMar>
                  <w:vAlign w:val="bottom"/>
                  <w:hideMark/>
                </w:tcPr>
                <w:p w14:paraId="78655439" w14:textId="77777777" w:rsidR="003D5A33" w:rsidRPr="00F87705" w:rsidRDefault="003D5A33">
                  <w:pPr>
                    <w:rPr>
                      <w:rStyle w:val="documentskn-mli8parentContainerleft-box"/>
                      <w:rFonts w:ascii="Palatino Linotype" w:eastAsia="Palatino Linotype" w:hAnsi="Palatino Linotype" w:cs="Palatino Linotype"/>
                      <w:color w:val="FFFFFF"/>
                      <w:sz w:val="32"/>
                      <w:szCs w:val="32"/>
                      <w:shd w:val="clear" w:color="auto" w:fill="auto"/>
                      <w:vertAlign w:val="superscript"/>
                    </w:rPr>
                  </w:pPr>
                </w:p>
              </w:tc>
            </w:tr>
          </w:tbl>
          <w:p w14:paraId="25C18199" w14:textId="77777777" w:rsidR="003D5A33" w:rsidRPr="00F87705" w:rsidRDefault="00AC40CF">
            <w:pPr>
              <w:pStyle w:val="documentparentContainerleft-boxsectiontitle"/>
              <w:pBdr>
                <w:bottom w:val="none" w:sz="0" w:space="5" w:color="auto"/>
              </w:pBdr>
              <w:ind w:left="500" w:right="500"/>
              <w:rPr>
                <w:rStyle w:val="documentskn-mli8parentContainerleft-box"/>
                <w:rFonts w:ascii="Palatino Linotype" w:eastAsia="Palatino Linotype" w:hAnsi="Palatino Linotype" w:cs="Palatino Linotype"/>
                <w:b/>
                <w:bCs/>
                <w:caps/>
                <w:spacing w:val="10"/>
                <w:sz w:val="32"/>
                <w:szCs w:val="32"/>
                <w:shd w:val="clear" w:color="auto" w:fill="auto"/>
                <w:vertAlign w:val="superscript"/>
              </w:rPr>
            </w:pPr>
            <w:r w:rsidRPr="00F87705">
              <w:rPr>
                <w:rStyle w:val="documentskn-mli8parentContainerleft-box"/>
                <w:rFonts w:ascii="Palatino Linotype" w:eastAsia="Palatino Linotype" w:hAnsi="Palatino Linotype" w:cs="Palatino Linotype"/>
                <w:b/>
                <w:bCs/>
                <w:caps/>
                <w:spacing w:val="10"/>
                <w:sz w:val="32"/>
                <w:szCs w:val="32"/>
                <w:shd w:val="clear" w:color="auto" w:fill="auto"/>
                <w:vertAlign w:val="superscript"/>
              </w:rPr>
              <w:t>Skills</w:t>
            </w:r>
          </w:p>
          <w:p w14:paraId="0B95A15A" w14:textId="4D12DA64" w:rsidR="003D5A33" w:rsidRPr="00F87705" w:rsidRDefault="00AC40CF">
            <w:pPr>
              <w:pStyle w:val="documentulli"/>
              <w:numPr>
                <w:ilvl w:val="0"/>
                <w:numId w:val="1"/>
              </w:numPr>
              <w:spacing w:line="260" w:lineRule="atLeast"/>
              <w:ind w:left="700" w:right="500" w:hanging="192"/>
              <w:rPr>
                <w:rStyle w:val="span"/>
                <w:rFonts w:ascii="Palatino Linotype" w:eastAsia="Palatino Linotype" w:hAnsi="Palatino Linotype" w:cs="Palatino Linotype"/>
                <w:color w:val="FFFFFF"/>
                <w:sz w:val="32"/>
                <w:szCs w:val="32"/>
                <w:vertAlign w:val="superscript"/>
              </w:rPr>
            </w:pPr>
            <w:r w:rsidRPr="00F87705">
              <w:rPr>
                <w:rStyle w:val="span"/>
                <w:rFonts w:ascii="Palatino Linotype" w:eastAsia="Palatino Linotype" w:hAnsi="Palatino Linotype" w:cs="Palatino Linotype"/>
                <w:color w:val="FFFFFF"/>
                <w:sz w:val="32"/>
                <w:szCs w:val="32"/>
                <w:vertAlign w:val="superscript"/>
              </w:rPr>
              <w:t>Computer literate</w:t>
            </w:r>
            <w:r w:rsidR="00434C1E" w:rsidRPr="00F87705">
              <w:rPr>
                <w:rStyle w:val="span"/>
                <w:rFonts w:ascii="Palatino Linotype" w:eastAsia="Palatino Linotype" w:hAnsi="Palatino Linotype" w:cs="Palatino Linotype"/>
                <w:color w:val="FFFFFF"/>
                <w:sz w:val="32"/>
                <w:szCs w:val="32"/>
                <w:vertAlign w:val="superscript"/>
              </w:rPr>
              <w:t>.</w:t>
            </w:r>
          </w:p>
          <w:p w14:paraId="065BBA36" w14:textId="5A5D6C5C" w:rsidR="003D5A33" w:rsidRPr="00F87705" w:rsidRDefault="00AC40CF">
            <w:pPr>
              <w:pStyle w:val="documentulli"/>
              <w:numPr>
                <w:ilvl w:val="0"/>
                <w:numId w:val="1"/>
              </w:numPr>
              <w:spacing w:line="260" w:lineRule="atLeast"/>
              <w:ind w:left="700" w:right="500" w:hanging="192"/>
              <w:rPr>
                <w:rStyle w:val="span"/>
                <w:rFonts w:ascii="Palatino Linotype" w:eastAsia="Palatino Linotype" w:hAnsi="Palatino Linotype" w:cs="Palatino Linotype"/>
                <w:color w:val="FFFFFF"/>
                <w:sz w:val="32"/>
                <w:szCs w:val="32"/>
                <w:vertAlign w:val="superscript"/>
              </w:rPr>
            </w:pPr>
            <w:r w:rsidRPr="00F87705">
              <w:rPr>
                <w:rStyle w:val="span"/>
                <w:rFonts w:ascii="Palatino Linotype" w:eastAsia="Palatino Linotype" w:hAnsi="Palatino Linotype" w:cs="Palatino Linotype"/>
                <w:color w:val="FFFFFF"/>
                <w:sz w:val="32"/>
                <w:szCs w:val="32"/>
                <w:vertAlign w:val="superscript"/>
              </w:rPr>
              <w:t>Mechanical aptitude</w:t>
            </w:r>
            <w:r w:rsidR="00434C1E" w:rsidRPr="00F87705">
              <w:rPr>
                <w:rStyle w:val="span"/>
                <w:rFonts w:ascii="Palatino Linotype" w:eastAsia="Palatino Linotype" w:hAnsi="Palatino Linotype" w:cs="Palatino Linotype"/>
                <w:color w:val="FFFFFF"/>
                <w:sz w:val="32"/>
                <w:szCs w:val="32"/>
                <w:vertAlign w:val="superscript"/>
              </w:rPr>
              <w:t>.</w:t>
            </w:r>
          </w:p>
          <w:p w14:paraId="08036C28" w14:textId="7BB6FC18" w:rsidR="003D5A33" w:rsidRPr="00F87705" w:rsidRDefault="00AC40CF">
            <w:pPr>
              <w:pStyle w:val="documentulli"/>
              <w:numPr>
                <w:ilvl w:val="0"/>
                <w:numId w:val="1"/>
              </w:numPr>
              <w:spacing w:line="260" w:lineRule="atLeast"/>
              <w:ind w:left="700" w:right="500" w:hanging="192"/>
              <w:rPr>
                <w:rStyle w:val="span"/>
                <w:rFonts w:ascii="Palatino Linotype" w:eastAsia="Palatino Linotype" w:hAnsi="Palatino Linotype" w:cs="Palatino Linotype"/>
                <w:color w:val="FFFFFF"/>
                <w:sz w:val="32"/>
                <w:szCs w:val="32"/>
                <w:vertAlign w:val="superscript"/>
              </w:rPr>
            </w:pPr>
            <w:r w:rsidRPr="00F87705">
              <w:rPr>
                <w:rStyle w:val="span"/>
                <w:rFonts w:ascii="Palatino Linotype" w:eastAsia="Palatino Linotype" w:hAnsi="Palatino Linotype" w:cs="Palatino Linotype"/>
                <w:color w:val="FFFFFF"/>
                <w:sz w:val="32"/>
                <w:szCs w:val="32"/>
                <w:vertAlign w:val="superscript"/>
              </w:rPr>
              <w:t>Cost and budget controls</w:t>
            </w:r>
            <w:r w:rsidR="00A729B7" w:rsidRPr="00F87705">
              <w:rPr>
                <w:rStyle w:val="span"/>
                <w:rFonts w:ascii="Palatino Linotype" w:eastAsia="Palatino Linotype" w:hAnsi="Palatino Linotype" w:cs="Palatino Linotype"/>
                <w:color w:val="FFFFFF"/>
                <w:sz w:val="32"/>
                <w:szCs w:val="32"/>
                <w:vertAlign w:val="superscript"/>
              </w:rPr>
              <w:t xml:space="preserve">. Quarterly </w:t>
            </w:r>
            <w:r w:rsidR="00CB74D7" w:rsidRPr="00F87705">
              <w:rPr>
                <w:rStyle w:val="span"/>
                <w:rFonts w:ascii="Palatino Linotype" w:eastAsia="Palatino Linotype" w:hAnsi="Palatino Linotype" w:cs="Palatino Linotype"/>
                <w:color w:val="FFFFFF"/>
                <w:sz w:val="32"/>
                <w:szCs w:val="32"/>
                <w:vertAlign w:val="superscript"/>
              </w:rPr>
              <w:t>budget management</w:t>
            </w:r>
            <w:r w:rsidR="005C0EFD" w:rsidRPr="00F87705">
              <w:rPr>
                <w:rStyle w:val="span"/>
                <w:rFonts w:ascii="Palatino Linotype" w:eastAsia="Palatino Linotype" w:hAnsi="Palatino Linotype" w:cs="Palatino Linotype"/>
                <w:color w:val="FFFFFF"/>
                <w:sz w:val="32"/>
                <w:szCs w:val="32"/>
                <w:vertAlign w:val="superscript"/>
              </w:rPr>
              <w:t xml:space="preserve"> and capital </w:t>
            </w:r>
            <w:r w:rsidR="00B352D1" w:rsidRPr="00F87705">
              <w:rPr>
                <w:rStyle w:val="span"/>
                <w:rFonts w:ascii="Palatino Linotype" w:eastAsia="Palatino Linotype" w:hAnsi="Palatino Linotype" w:cs="Palatino Linotype"/>
                <w:color w:val="FFFFFF"/>
                <w:sz w:val="32"/>
                <w:szCs w:val="32"/>
                <w:vertAlign w:val="superscript"/>
              </w:rPr>
              <w:t>projects.</w:t>
            </w:r>
          </w:p>
          <w:p w14:paraId="0658F966" w14:textId="17B3735D" w:rsidR="003D5A33" w:rsidRPr="00F87705" w:rsidRDefault="00AC40CF">
            <w:pPr>
              <w:pStyle w:val="documentulli"/>
              <w:numPr>
                <w:ilvl w:val="0"/>
                <w:numId w:val="1"/>
              </w:numPr>
              <w:spacing w:line="260" w:lineRule="atLeast"/>
              <w:ind w:left="700" w:right="500" w:hanging="192"/>
              <w:rPr>
                <w:rStyle w:val="span"/>
                <w:rFonts w:ascii="Palatino Linotype" w:eastAsia="Palatino Linotype" w:hAnsi="Palatino Linotype" w:cs="Palatino Linotype"/>
                <w:color w:val="FFFFFF"/>
                <w:sz w:val="32"/>
                <w:szCs w:val="32"/>
                <w:vertAlign w:val="superscript"/>
              </w:rPr>
            </w:pPr>
            <w:r w:rsidRPr="00F87705">
              <w:rPr>
                <w:rStyle w:val="span"/>
                <w:rFonts w:ascii="Palatino Linotype" w:eastAsia="Palatino Linotype" w:hAnsi="Palatino Linotype" w:cs="Palatino Linotype"/>
                <w:color w:val="FFFFFF"/>
                <w:sz w:val="32"/>
                <w:szCs w:val="32"/>
                <w:vertAlign w:val="superscript"/>
              </w:rPr>
              <w:t>Safety-oriented mindset</w:t>
            </w:r>
            <w:r w:rsidR="00434C1E" w:rsidRPr="00F87705">
              <w:rPr>
                <w:rStyle w:val="span"/>
                <w:rFonts w:ascii="Palatino Linotype" w:eastAsia="Palatino Linotype" w:hAnsi="Palatino Linotype" w:cs="Palatino Linotype"/>
                <w:color w:val="FFFFFF"/>
                <w:sz w:val="32"/>
                <w:szCs w:val="32"/>
                <w:vertAlign w:val="superscript"/>
              </w:rPr>
              <w:t>.</w:t>
            </w:r>
          </w:p>
          <w:p w14:paraId="1E6480BE" w14:textId="7C4FAD2C" w:rsidR="003D5A33" w:rsidRPr="00F87705" w:rsidRDefault="00AC40CF">
            <w:pPr>
              <w:pStyle w:val="documentulli"/>
              <w:numPr>
                <w:ilvl w:val="0"/>
                <w:numId w:val="1"/>
              </w:numPr>
              <w:spacing w:line="260" w:lineRule="atLeast"/>
              <w:ind w:left="700" w:right="500" w:hanging="192"/>
              <w:rPr>
                <w:rStyle w:val="span"/>
                <w:rFonts w:ascii="Palatino Linotype" w:eastAsia="Palatino Linotype" w:hAnsi="Palatino Linotype" w:cs="Palatino Linotype"/>
                <w:color w:val="FFFFFF"/>
                <w:sz w:val="32"/>
                <w:szCs w:val="32"/>
                <w:vertAlign w:val="superscript"/>
              </w:rPr>
            </w:pPr>
            <w:r w:rsidRPr="00F87705">
              <w:rPr>
                <w:rStyle w:val="span"/>
                <w:rFonts w:ascii="Palatino Linotype" w:eastAsia="Palatino Linotype" w:hAnsi="Palatino Linotype" w:cs="Palatino Linotype"/>
                <w:color w:val="FFFFFF"/>
                <w:sz w:val="32"/>
                <w:szCs w:val="32"/>
                <w:vertAlign w:val="superscript"/>
              </w:rPr>
              <w:t>Troubleshooting strength</w:t>
            </w:r>
            <w:r w:rsidR="00434C1E" w:rsidRPr="00F87705">
              <w:rPr>
                <w:rStyle w:val="span"/>
                <w:rFonts w:ascii="Palatino Linotype" w:eastAsia="Palatino Linotype" w:hAnsi="Palatino Linotype" w:cs="Palatino Linotype"/>
                <w:color w:val="FFFFFF"/>
                <w:sz w:val="32"/>
                <w:szCs w:val="32"/>
                <w:vertAlign w:val="superscript"/>
              </w:rPr>
              <w:t>.</w:t>
            </w:r>
          </w:p>
          <w:p w14:paraId="10ABC5D4" w14:textId="0A509B62" w:rsidR="003D5A33" w:rsidRPr="00F87705" w:rsidRDefault="00AC40CF">
            <w:pPr>
              <w:pStyle w:val="documentulli"/>
              <w:numPr>
                <w:ilvl w:val="0"/>
                <w:numId w:val="1"/>
              </w:numPr>
              <w:spacing w:line="260" w:lineRule="atLeast"/>
              <w:ind w:left="700" w:right="500" w:hanging="192"/>
              <w:rPr>
                <w:rStyle w:val="span"/>
                <w:rFonts w:ascii="Palatino Linotype" w:eastAsia="Palatino Linotype" w:hAnsi="Palatino Linotype" w:cs="Palatino Linotype"/>
                <w:color w:val="FFFFFF"/>
                <w:sz w:val="32"/>
                <w:szCs w:val="32"/>
                <w:vertAlign w:val="superscript"/>
              </w:rPr>
            </w:pPr>
            <w:r w:rsidRPr="00F87705">
              <w:rPr>
                <w:rStyle w:val="span"/>
                <w:rFonts w:ascii="Palatino Linotype" w:eastAsia="Palatino Linotype" w:hAnsi="Palatino Linotype" w:cs="Palatino Linotype"/>
                <w:color w:val="FFFFFF"/>
                <w:sz w:val="32"/>
                <w:szCs w:val="32"/>
                <w:vertAlign w:val="superscript"/>
              </w:rPr>
              <w:t xml:space="preserve">Complex </w:t>
            </w:r>
            <w:r w:rsidR="005F7552" w:rsidRPr="00F87705">
              <w:rPr>
                <w:rStyle w:val="span"/>
                <w:rFonts w:ascii="Palatino Linotype" w:eastAsia="Palatino Linotype" w:hAnsi="Palatino Linotype" w:cs="Palatino Linotype"/>
                <w:color w:val="FFFFFF"/>
                <w:sz w:val="32"/>
                <w:szCs w:val="32"/>
                <w:vertAlign w:val="superscript"/>
              </w:rPr>
              <w:t>problem-solving</w:t>
            </w:r>
            <w:r w:rsidR="001A2B10" w:rsidRPr="00F87705">
              <w:rPr>
                <w:rStyle w:val="span"/>
                <w:rFonts w:ascii="Palatino Linotype" w:eastAsia="Palatino Linotype" w:hAnsi="Palatino Linotype" w:cs="Palatino Linotype"/>
                <w:color w:val="FFFFFF"/>
                <w:sz w:val="32"/>
                <w:szCs w:val="32"/>
                <w:vertAlign w:val="superscript"/>
              </w:rPr>
              <w:t xml:space="preserve"> </w:t>
            </w:r>
            <w:r w:rsidR="00E639A1" w:rsidRPr="00F87705">
              <w:rPr>
                <w:rStyle w:val="span"/>
                <w:rFonts w:ascii="Palatino Linotype" w:eastAsia="Palatino Linotype" w:hAnsi="Palatino Linotype" w:cs="Palatino Linotype"/>
                <w:color w:val="FFFFFF"/>
                <w:sz w:val="32"/>
                <w:szCs w:val="32"/>
                <w:vertAlign w:val="superscript"/>
              </w:rPr>
              <w:t>faultfinding.</w:t>
            </w:r>
          </w:p>
          <w:p w14:paraId="28D11076" w14:textId="77777777" w:rsidR="003D5A33" w:rsidRPr="00F87705" w:rsidRDefault="00AC40CF">
            <w:pPr>
              <w:pStyle w:val="documentulli"/>
              <w:numPr>
                <w:ilvl w:val="0"/>
                <w:numId w:val="1"/>
              </w:numPr>
              <w:spacing w:line="260" w:lineRule="atLeast"/>
              <w:ind w:left="700" w:right="500" w:hanging="192"/>
              <w:rPr>
                <w:rStyle w:val="span"/>
                <w:rFonts w:ascii="Palatino Linotype" w:eastAsia="Palatino Linotype" w:hAnsi="Palatino Linotype" w:cs="Palatino Linotype"/>
                <w:color w:val="FFFFFF"/>
                <w:sz w:val="32"/>
                <w:szCs w:val="32"/>
                <w:vertAlign w:val="superscript"/>
              </w:rPr>
            </w:pPr>
            <w:r w:rsidRPr="00F87705">
              <w:rPr>
                <w:rStyle w:val="span"/>
                <w:rFonts w:ascii="Palatino Linotype" w:eastAsia="Palatino Linotype" w:hAnsi="Palatino Linotype" w:cs="Palatino Linotype"/>
                <w:color w:val="FFFFFF"/>
                <w:sz w:val="32"/>
                <w:szCs w:val="32"/>
                <w:vertAlign w:val="superscript"/>
              </w:rPr>
              <w:t>Preventative maintenance scheduling</w:t>
            </w:r>
          </w:p>
          <w:p w14:paraId="77714C6A" w14:textId="1A51F426" w:rsidR="003D5A33" w:rsidRPr="00F87705" w:rsidRDefault="00AC40CF">
            <w:pPr>
              <w:pStyle w:val="documentulli"/>
              <w:numPr>
                <w:ilvl w:val="0"/>
                <w:numId w:val="2"/>
              </w:numPr>
              <w:spacing w:line="260" w:lineRule="atLeast"/>
              <w:ind w:left="700" w:right="500" w:hanging="192"/>
              <w:rPr>
                <w:rStyle w:val="span"/>
                <w:rFonts w:ascii="Palatino Linotype" w:eastAsia="Palatino Linotype" w:hAnsi="Palatino Linotype" w:cs="Palatino Linotype"/>
                <w:color w:val="FFFFFF"/>
                <w:sz w:val="32"/>
                <w:szCs w:val="32"/>
                <w:vertAlign w:val="superscript"/>
              </w:rPr>
            </w:pPr>
            <w:r w:rsidRPr="00F87705">
              <w:rPr>
                <w:rStyle w:val="span"/>
                <w:rFonts w:ascii="Palatino Linotype" w:eastAsia="Palatino Linotype" w:hAnsi="Palatino Linotype" w:cs="Palatino Linotype"/>
                <w:color w:val="FFFFFF"/>
                <w:sz w:val="32"/>
                <w:szCs w:val="32"/>
                <w:vertAlign w:val="superscript"/>
              </w:rPr>
              <w:t xml:space="preserve">Fire </w:t>
            </w:r>
            <w:r w:rsidR="00F824C3" w:rsidRPr="00F87705">
              <w:rPr>
                <w:rStyle w:val="span"/>
                <w:rFonts w:ascii="Palatino Linotype" w:eastAsia="Palatino Linotype" w:hAnsi="Palatino Linotype" w:cs="Palatino Linotype"/>
                <w:color w:val="FFFFFF"/>
                <w:sz w:val="32"/>
                <w:szCs w:val="32"/>
                <w:vertAlign w:val="superscript"/>
              </w:rPr>
              <w:t>Extinguisher</w:t>
            </w:r>
            <w:r w:rsidRPr="00F87705">
              <w:rPr>
                <w:rStyle w:val="span"/>
                <w:rFonts w:ascii="Palatino Linotype" w:eastAsia="Palatino Linotype" w:hAnsi="Palatino Linotype" w:cs="Palatino Linotype"/>
                <w:color w:val="FFFFFF"/>
                <w:sz w:val="32"/>
                <w:szCs w:val="32"/>
                <w:vertAlign w:val="superscript"/>
              </w:rPr>
              <w:t xml:space="preserve"> </w:t>
            </w:r>
            <w:r w:rsidR="00CF5694" w:rsidRPr="00F87705">
              <w:rPr>
                <w:rStyle w:val="span"/>
                <w:rFonts w:ascii="Palatino Linotype" w:eastAsia="Palatino Linotype" w:hAnsi="Palatino Linotype" w:cs="Palatino Linotype"/>
                <w:color w:val="FFFFFF"/>
                <w:sz w:val="32"/>
                <w:szCs w:val="32"/>
                <w:vertAlign w:val="superscript"/>
              </w:rPr>
              <w:t>training.</w:t>
            </w:r>
          </w:p>
          <w:p w14:paraId="508D7EA2" w14:textId="0A7A36B7" w:rsidR="003D5A33" w:rsidRPr="00F87705" w:rsidRDefault="00AC40CF">
            <w:pPr>
              <w:pStyle w:val="documentulli"/>
              <w:numPr>
                <w:ilvl w:val="0"/>
                <w:numId w:val="2"/>
              </w:numPr>
              <w:spacing w:line="260" w:lineRule="atLeast"/>
              <w:ind w:left="700" w:right="500" w:hanging="192"/>
              <w:rPr>
                <w:rStyle w:val="span"/>
                <w:rFonts w:ascii="Palatino Linotype" w:eastAsia="Palatino Linotype" w:hAnsi="Palatino Linotype" w:cs="Palatino Linotype"/>
                <w:color w:val="FFFFFF"/>
                <w:sz w:val="32"/>
                <w:szCs w:val="32"/>
                <w:vertAlign w:val="superscript"/>
              </w:rPr>
            </w:pPr>
            <w:r w:rsidRPr="00F87705">
              <w:rPr>
                <w:rStyle w:val="span"/>
                <w:rFonts w:ascii="Palatino Linotype" w:eastAsia="Palatino Linotype" w:hAnsi="Palatino Linotype" w:cs="Palatino Linotype"/>
                <w:color w:val="FFFFFF"/>
                <w:sz w:val="32"/>
                <w:szCs w:val="32"/>
                <w:vertAlign w:val="superscript"/>
              </w:rPr>
              <w:t>Supervisory management</w:t>
            </w:r>
            <w:r w:rsidR="008A206D" w:rsidRPr="00F87705">
              <w:rPr>
                <w:rStyle w:val="span"/>
                <w:rFonts w:ascii="Palatino Linotype" w:eastAsia="Palatino Linotype" w:hAnsi="Palatino Linotype" w:cs="Palatino Linotype"/>
                <w:color w:val="FFFFFF"/>
                <w:sz w:val="32"/>
                <w:szCs w:val="32"/>
                <w:vertAlign w:val="superscript"/>
              </w:rPr>
              <w:t xml:space="preserve"> Certificate.</w:t>
            </w:r>
          </w:p>
          <w:p w14:paraId="5F3FFE11" w14:textId="5C58ED60" w:rsidR="003D5A33" w:rsidRPr="00F87705" w:rsidRDefault="00AC40CF">
            <w:pPr>
              <w:pStyle w:val="documentulli"/>
              <w:numPr>
                <w:ilvl w:val="0"/>
                <w:numId w:val="2"/>
              </w:numPr>
              <w:spacing w:line="260" w:lineRule="atLeast"/>
              <w:ind w:left="700" w:right="500" w:hanging="192"/>
              <w:rPr>
                <w:rStyle w:val="span"/>
                <w:rFonts w:ascii="Palatino Linotype" w:eastAsia="Palatino Linotype" w:hAnsi="Palatino Linotype" w:cs="Palatino Linotype"/>
                <w:color w:val="FFFFFF"/>
                <w:sz w:val="32"/>
                <w:szCs w:val="32"/>
                <w:vertAlign w:val="superscript"/>
              </w:rPr>
            </w:pPr>
            <w:proofErr w:type="spellStart"/>
            <w:r w:rsidRPr="00F87705">
              <w:rPr>
                <w:rStyle w:val="span"/>
                <w:rFonts w:ascii="Palatino Linotype" w:eastAsia="Palatino Linotype" w:hAnsi="Palatino Linotype" w:cs="Palatino Linotype"/>
                <w:color w:val="FFFFFF"/>
                <w:sz w:val="32"/>
                <w:szCs w:val="32"/>
                <w:vertAlign w:val="superscript"/>
              </w:rPr>
              <w:t>Netstal</w:t>
            </w:r>
            <w:proofErr w:type="spellEnd"/>
            <w:r w:rsidRPr="00F87705">
              <w:rPr>
                <w:rStyle w:val="span"/>
                <w:rFonts w:ascii="Palatino Linotype" w:eastAsia="Palatino Linotype" w:hAnsi="Palatino Linotype" w:cs="Palatino Linotype"/>
                <w:color w:val="FFFFFF"/>
                <w:sz w:val="32"/>
                <w:szCs w:val="32"/>
                <w:vertAlign w:val="superscript"/>
              </w:rPr>
              <w:t xml:space="preserve"> 2c injection </w:t>
            </w:r>
            <w:proofErr w:type="spellStart"/>
            <w:r w:rsidRPr="00F87705">
              <w:rPr>
                <w:rStyle w:val="span"/>
                <w:rFonts w:ascii="Palatino Linotype" w:eastAsia="Palatino Linotype" w:hAnsi="Palatino Linotype" w:cs="Palatino Linotype"/>
                <w:color w:val="FFFFFF"/>
                <w:sz w:val="32"/>
                <w:szCs w:val="32"/>
                <w:vertAlign w:val="superscript"/>
              </w:rPr>
              <w:t>moulding</w:t>
            </w:r>
            <w:proofErr w:type="spellEnd"/>
            <w:r w:rsidR="00434C1E" w:rsidRPr="00F87705">
              <w:rPr>
                <w:rStyle w:val="span"/>
                <w:rFonts w:ascii="Palatino Linotype" w:eastAsia="Palatino Linotype" w:hAnsi="Palatino Linotype" w:cs="Palatino Linotype"/>
                <w:color w:val="FFFFFF"/>
                <w:sz w:val="32"/>
                <w:szCs w:val="32"/>
                <w:vertAlign w:val="superscript"/>
              </w:rPr>
              <w:t>.</w:t>
            </w:r>
          </w:p>
          <w:p w14:paraId="3502BDA0" w14:textId="51B65E9F" w:rsidR="003D5A33" w:rsidRPr="00F87705" w:rsidRDefault="00AC40CF">
            <w:pPr>
              <w:pStyle w:val="documentulli"/>
              <w:numPr>
                <w:ilvl w:val="0"/>
                <w:numId w:val="2"/>
              </w:numPr>
              <w:spacing w:line="260" w:lineRule="atLeast"/>
              <w:ind w:left="700" w:right="500" w:hanging="192"/>
              <w:rPr>
                <w:rStyle w:val="span"/>
                <w:rFonts w:ascii="Palatino Linotype" w:eastAsia="Palatino Linotype" w:hAnsi="Palatino Linotype" w:cs="Palatino Linotype"/>
                <w:color w:val="FFFFFF"/>
                <w:sz w:val="32"/>
                <w:szCs w:val="32"/>
                <w:vertAlign w:val="superscript"/>
              </w:rPr>
            </w:pPr>
            <w:proofErr w:type="spellStart"/>
            <w:r w:rsidRPr="00F87705">
              <w:rPr>
                <w:rStyle w:val="span"/>
                <w:rFonts w:ascii="Palatino Linotype" w:eastAsia="Palatino Linotype" w:hAnsi="Palatino Linotype" w:cs="Palatino Linotype"/>
                <w:color w:val="FFFFFF"/>
                <w:sz w:val="32"/>
                <w:szCs w:val="32"/>
                <w:vertAlign w:val="superscript"/>
              </w:rPr>
              <w:lastRenderedPageBreak/>
              <w:t>Sepro</w:t>
            </w:r>
            <w:proofErr w:type="spellEnd"/>
            <w:r w:rsidRPr="00F87705">
              <w:rPr>
                <w:rStyle w:val="span"/>
                <w:rFonts w:ascii="Palatino Linotype" w:eastAsia="Palatino Linotype" w:hAnsi="Palatino Linotype" w:cs="Palatino Linotype"/>
                <w:color w:val="FFFFFF"/>
                <w:sz w:val="32"/>
                <w:szCs w:val="32"/>
                <w:vertAlign w:val="superscript"/>
              </w:rPr>
              <w:t xml:space="preserve"> </w:t>
            </w:r>
            <w:r w:rsidR="00E85EAB" w:rsidRPr="00F87705">
              <w:rPr>
                <w:rStyle w:val="span"/>
                <w:rFonts w:ascii="Palatino Linotype" w:eastAsia="Palatino Linotype" w:hAnsi="Palatino Linotype" w:cs="Palatino Linotype"/>
                <w:color w:val="FFFFFF"/>
                <w:sz w:val="32"/>
                <w:szCs w:val="32"/>
                <w:vertAlign w:val="superscript"/>
              </w:rPr>
              <w:t xml:space="preserve">robotics </w:t>
            </w:r>
            <w:r w:rsidRPr="00F87705">
              <w:rPr>
                <w:rStyle w:val="span"/>
                <w:rFonts w:ascii="Palatino Linotype" w:eastAsia="Palatino Linotype" w:hAnsi="Palatino Linotype" w:cs="Palatino Linotype"/>
                <w:color w:val="FFFFFF"/>
                <w:sz w:val="32"/>
                <w:szCs w:val="32"/>
                <w:vertAlign w:val="superscript"/>
              </w:rPr>
              <w:t>&amp; Pages robot training</w:t>
            </w:r>
            <w:r w:rsidR="00434C1E" w:rsidRPr="00F87705">
              <w:rPr>
                <w:rStyle w:val="span"/>
                <w:rFonts w:ascii="Palatino Linotype" w:eastAsia="Palatino Linotype" w:hAnsi="Palatino Linotype" w:cs="Palatino Linotype"/>
                <w:color w:val="FFFFFF"/>
                <w:sz w:val="32"/>
                <w:szCs w:val="32"/>
                <w:vertAlign w:val="superscript"/>
              </w:rPr>
              <w:t>.</w:t>
            </w:r>
          </w:p>
          <w:p w14:paraId="453168BC" w14:textId="4118D617" w:rsidR="003D5A33" w:rsidRPr="00F87705" w:rsidRDefault="00AC40CF">
            <w:pPr>
              <w:pStyle w:val="documentulli"/>
              <w:numPr>
                <w:ilvl w:val="0"/>
                <w:numId w:val="2"/>
              </w:numPr>
              <w:spacing w:line="260" w:lineRule="atLeast"/>
              <w:ind w:left="700" w:right="500" w:hanging="192"/>
              <w:rPr>
                <w:rStyle w:val="span"/>
                <w:rFonts w:ascii="Palatino Linotype" w:eastAsia="Palatino Linotype" w:hAnsi="Palatino Linotype" w:cs="Palatino Linotype"/>
                <w:color w:val="FFFFFF"/>
                <w:sz w:val="32"/>
                <w:szCs w:val="32"/>
                <w:vertAlign w:val="superscript"/>
              </w:rPr>
            </w:pPr>
            <w:r w:rsidRPr="00F87705">
              <w:rPr>
                <w:rStyle w:val="span"/>
                <w:rFonts w:ascii="Palatino Linotype" w:eastAsia="Palatino Linotype" w:hAnsi="Palatino Linotype" w:cs="Palatino Linotype"/>
                <w:color w:val="FFFFFF"/>
                <w:sz w:val="32"/>
                <w:szCs w:val="32"/>
                <w:vertAlign w:val="superscript"/>
              </w:rPr>
              <w:t>Image</w:t>
            </w:r>
            <w:r w:rsidR="00184F4F" w:rsidRPr="00F87705">
              <w:rPr>
                <w:rStyle w:val="span"/>
                <w:rFonts w:ascii="Palatino Linotype" w:eastAsia="Palatino Linotype" w:hAnsi="Palatino Linotype" w:cs="Palatino Linotype"/>
                <w:color w:val="FFFFFF"/>
                <w:sz w:val="32"/>
                <w:szCs w:val="32"/>
                <w:vertAlign w:val="superscript"/>
              </w:rPr>
              <w:t xml:space="preserve"> &amp; </w:t>
            </w:r>
            <w:r w:rsidR="00626DAE" w:rsidRPr="00F87705">
              <w:rPr>
                <w:rStyle w:val="span"/>
                <w:rFonts w:ascii="Palatino Linotype" w:eastAsia="Palatino Linotype" w:hAnsi="Palatino Linotype" w:cs="Palatino Linotype"/>
                <w:color w:val="FFFFFF"/>
                <w:sz w:val="32"/>
                <w:szCs w:val="32"/>
                <w:vertAlign w:val="superscript"/>
              </w:rPr>
              <w:t>Domino</w:t>
            </w:r>
            <w:r w:rsidRPr="00F87705">
              <w:rPr>
                <w:rStyle w:val="span"/>
                <w:rFonts w:ascii="Palatino Linotype" w:eastAsia="Palatino Linotype" w:hAnsi="Palatino Linotype" w:cs="Palatino Linotype"/>
                <w:color w:val="FFFFFF"/>
                <w:sz w:val="32"/>
                <w:szCs w:val="32"/>
                <w:vertAlign w:val="superscript"/>
              </w:rPr>
              <w:t xml:space="preserve"> inkjet printer training</w:t>
            </w:r>
            <w:r w:rsidR="00434C1E" w:rsidRPr="00F87705">
              <w:rPr>
                <w:rStyle w:val="span"/>
                <w:rFonts w:ascii="Palatino Linotype" w:eastAsia="Palatino Linotype" w:hAnsi="Palatino Linotype" w:cs="Palatino Linotype"/>
                <w:color w:val="FFFFFF"/>
                <w:sz w:val="32"/>
                <w:szCs w:val="32"/>
                <w:vertAlign w:val="superscript"/>
              </w:rPr>
              <w:t>.</w:t>
            </w:r>
          </w:p>
          <w:p w14:paraId="279CBC83" w14:textId="29BFB619" w:rsidR="003D5A33" w:rsidRPr="00F87705" w:rsidRDefault="00AC40CF">
            <w:pPr>
              <w:pStyle w:val="documentulli"/>
              <w:numPr>
                <w:ilvl w:val="0"/>
                <w:numId w:val="2"/>
              </w:numPr>
              <w:spacing w:after="400" w:line="260" w:lineRule="atLeast"/>
              <w:ind w:left="700" w:right="500" w:hanging="192"/>
              <w:rPr>
                <w:rStyle w:val="span"/>
                <w:rFonts w:ascii="Palatino Linotype" w:eastAsia="Palatino Linotype" w:hAnsi="Palatino Linotype" w:cs="Palatino Linotype"/>
                <w:color w:val="FFFFFF"/>
                <w:sz w:val="32"/>
                <w:szCs w:val="32"/>
                <w:vertAlign w:val="superscript"/>
              </w:rPr>
            </w:pPr>
            <w:r w:rsidRPr="00F87705">
              <w:rPr>
                <w:rStyle w:val="span"/>
                <w:rFonts w:ascii="Palatino Linotype" w:eastAsia="Palatino Linotype" w:hAnsi="Palatino Linotype" w:cs="Palatino Linotype"/>
                <w:color w:val="FFFFFF"/>
                <w:sz w:val="32"/>
                <w:szCs w:val="32"/>
                <w:vertAlign w:val="superscript"/>
              </w:rPr>
              <w:t xml:space="preserve">On the spot awards for the </w:t>
            </w:r>
            <w:r w:rsidR="003B4E48" w:rsidRPr="00F87705">
              <w:rPr>
                <w:rStyle w:val="span"/>
                <w:rFonts w:ascii="Palatino Linotype" w:eastAsia="Palatino Linotype" w:hAnsi="Palatino Linotype" w:cs="Palatino Linotype"/>
                <w:color w:val="FFFFFF"/>
                <w:sz w:val="32"/>
                <w:szCs w:val="32"/>
                <w:vertAlign w:val="superscript"/>
              </w:rPr>
              <w:t>following:</w:t>
            </w:r>
            <w:r w:rsidRPr="00F87705">
              <w:rPr>
                <w:rStyle w:val="span"/>
                <w:rFonts w:ascii="Palatino Linotype" w:eastAsia="Palatino Linotype" w:hAnsi="Palatino Linotype" w:cs="Palatino Linotype"/>
                <w:color w:val="FFFFFF"/>
                <w:sz w:val="32"/>
                <w:szCs w:val="32"/>
                <w:vertAlign w:val="superscript"/>
              </w:rPr>
              <w:t xml:space="preserve"> travelling abroad to numerous countries and transferring </w:t>
            </w:r>
            <w:r w:rsidR="00E85EAB" w:rsidRPr="00F87705">
              <w:rPr>
                <w:rStyle w:val="span"/>
                <w:rFonts w:ascii="Palatino Linotype" w:eastAsia="Palatino Linotype" w:hAnsi="Palatino Linotype" w:cs="Palatino Linotype"/>
                <w:color w:val="FFFFFF"/>
                <w:sz w:val="32"/>
                <w:szCs w:val="32"/>
                <w:vertAlign w:val="superscript"/>
              </w:rPr>
              <w:t>manufacturing equipment</w:t>
            </w:r>
            <w:r w:rsidRPr="00F87705">
              <w:rPr>
                <w:rStyle w:val="span"/>
                <w:rFonts w:ascii="Palatino Linotype" w:eastAsia="Palatino Linotype" w:hAnsi="Palatino Linotype" w:cs="Palatino Linotype"/>
                <w:color w:val="FFFFFF"/>
                <w:sz w:val="32"/>
                <w:szCs w:val="32"/>
                <w:vertAlign w:val="superscript"/>
              </w:rPr>
              <w:t xml:space="preserve"> to other sites around </w:t>
            </w:r>
            <w:r w:rsidR="00F824C3" w:rsidRPr="00F87705">
              <w:rPr>
                <w:rStyle w:val="span"/>
                <w:rFonts w:ascii="Palatino Linotype" w:eastAsia="Palatino Linotype" w:hAnsi="Palatino Linotype" w:cs="Palatino Linotype"/>
                <w:color w:val="FFFFFF"/>
                <w:sz w:val="32"/>
                <w:szCs w:val="32"/>
                <w:vertAlign w:val="superscript"/>
              </w:rPr>
              <w:t>Europe</w:t>
            </w:r>
            <w:r w:rsidRPr="00F87705">
              <w:rPr>
                <w:rStyle w:val="span"/>
                <w:rFonts w:ascii="Palatino Linotype" w:eastAsia="Palatino Linotype" w:hAnsi="Palatino Linotype" w:cs="Palatino Linotype"/>
                <w:color w:val="FFFFFF"/>
                <w:sz w:val="32"/>
                <w:szCs w:val="32"/>
                <w:vertAlign w:val="superscript"/>
              </w:rPr>
              <w:t>.</w:t>
            </w:r>
          </w:p>
          <w:p w14:paraId="75B21BFE" w14:textId="19C37F4B" w:rsidR="00036030" w:rsidRPr="00F87705" w:rsidRDefault="00380755">
            <w:pPr>
              <w:pStyle w:val="documentulli"/>
              <w:numPr>
                <w:ilvl w:val="0"/>
                <w:numId w:val="2"/>
              </w:numPr>
              <w:spacing w:after="400" w:line="260" w:lineRule="atLeast"/>
              <w:ind w:left="700" w:right="500" w:hanging="192"/>
              <w:rPr>
                <w:rStyle w:val="span"/>
                <w:rFonts w:ascii="Palatino Linotype" w:eastAsia="Palatino Linotype" w:hAnsi="Palatino Linotype" w:cs="Palatino Linotype"/>
                <w:color w:val="FFFFFF"/>
                <w:sz w:val="32"/>
                <w:szCs w:val="32"/>
                <w:vertAlign w:val="superscript"/>
              </w:rPr>
            </w:pPr>
            <w:r w:rsidRPr="00F87705">
              <w:rPr>
                <w:rStyle w:val="span"/>
                <w:rFonts w:ascii="Palatino Linotype" w:eastAsia="Palatino Linotype" w:hAnsi="Palatino Linotype" w:cs="Palatino Linotype"/>
                <w:color w:val="FFFFFF"/>
                <w:sz w:val="32"/>
                <w:szCs w:val="32"/>
                <w:vertAlign w:val="superscript"/>
              </w:rPr>
              <w:t>Blue Belt / Green Belt Training</w:t>
            </w:r>
            <w:r w:rsidR="002403E6" w:rsidRPr="00F87705">
              <w:rPr>
                <w:rStyle w:val="span"/>
                <w:rFonts w:ascii="Palatino Linotype" w:eastAsia="Palatino Linotype" w:hAnsi="Palatino Linotype" w:cs="Palatino Linotype"/>
                <w:color w:val="FFFFFF"/>
                <w:sz w:val="32"/>
                <w:szCs w:val="32"/>
                <w:vertAlign w:val="superscript"/>
              </w:rPr>
              <w:t xml:space="preserve"> &amp; Projects</w:t>
            </w:r>
            <w:r w:rsidR="009763AC" w:rsidRPr="00F87705">
              <w:rPr>
                <w:rStyle w:val="span"/>
                <w:rFonts w:ascii="Palatino Linotype" w:eastAsia="Palatino Linotype" w:hAnsi="Palatino Linotype" w:cs="Palatino Linotype"/>
                <w:color w:val="FFFFFF"/>
                <w:sz w:val="32"/>
                <w:szCs w:val="32"/>
                <w:vertAlign w:val="superscript"/>
              </w:rPr>
              <w:t xml:space="preserve"> Cycle Time</w:t>
            </w:r>
            <w:r w:rsidR="00570626" w:rsidRPr="00F87705">
              <w:rPr>
                <w:rStyle w:val="span"/>
                <w:rFonts w:ascii="Palatino Linotype" w:eastAsia="Palatino Linotype" w:hAnsi="Palatino Linotype" w:cs="Palatino Linotype"/>
                <w:color w:val="FFFFFF"/>
                <w:sz w:val="32"/>
                <w:szCs w:val="32"/>
                <w:vertAlign w:val="superscript"/>
              </w:rPr>
              <w:t xml:space="preserve"> Reduction, OEE Improvements</w:t>
            </w:r>
            <w:r w:rsidR="00D04BDE" w:rsidRPr="00F87705">
              <w:rPr>
                <w:rStyle w:val="span"/>
                <w:rFonts w:ascii="Palatino Linotype" w:eastAsia="Palatino Linotype" w:hAnsi="Palatino Linotype" w:cs="Palatino Linotype"/>
                <w:color w:val="FFFFFF"/>
                <w:sz w:val="32"/>
                <w:szCs w:val="32"/>
                <w:vertAlign w:val="superscript"/>
              </w:rPr>
              <w:t xml:space="preserve"> &amp; reducing </w:t>
            </w:r>
            <w:proofErr w:type="spellStart"/>
            <w:r w:rsidR="00D04BDE" w:rsidRPr="00F87705">
              <w:rPr>
                <w:rStyle w:val="span"/>
                <w:rFonts w:ascii="Palatino Linotype" w:eastAsia="Palatino Linotype" w:hAnsi="Palatino Linotype" w:cs="Palatino Linotype"/>
                <w:color w:val="FFFFFF"/>
                <w:sz w:val="32"/>
                <w:szCs w:val="32"/>
                <w:vertAlign w:val="superscript"/>
              </w:rPr>
              <w:t>colour</w:t>
            </w:r>
            <w:proofErr w:type="spellEnd"/>
            <w:r w:rsidR="00D04BDE" w:rsidRPr="00F87705">
              <w:rPr>
                <w:rStyle w:val="span"/>
                <w:rFonts w:ascii="Palatino Linotype" w:eastAsia="Palatino Linotype" w:hAnsi="Palatino Linotype" w:cs="Palatino Linotype"/>
                <w:color w:val="FFFFFF"/>
                <w:sz w:val="32"/>
                <w:szCs w:val="32"/>
                <w:vertAlign w:val="superscript"/>
              </w:rPr>
              <w:t xml:space="preserve"> </w:t>
            </w:r>
            <w:r w:rsidR="00C55230" w:rsidRPr="00F87705">
              <w:rPr>
                <w:rStyle w:val="span"/>
                <w:rFonts w:ascii="Palatino Linotype" w:eastAsia="Palatino Linotype" w:hAnsi="Palatino Linotype" w:cs="Palatino Linotype"/>
                <w:color w:val="FFFFFF"/>
                <w:sz w:val="32"/>
                <w:szCs w:val="32"/>
                <w:vertAlign w:val="superscript"/>
              </w:rPr>
              <w:t>changeover</w:t>
            </w:r>
            <w:r w:rsidR="00D04BDE" w:rsidRPr="00F87705">
              <w:rPr>
                <w:rStyle w:val="span"/>
                <w:rFonts w:ascii="Palatino Linotype" w:eastAsia="Palatino Linotype" w:hAnsi="Palatino Linotype" w:cs="Palatino Linotype"/>
                <w:color w:val="FFFFFF"/>
                <w:sz w:val="32"/>
                <w:szCs w:val="32"/>
                <w:vertAlign w:val="superscript"/>
              </w:rPr>
              <w:t xml:space="preserve"> </w:t>
            </w:r>
            <w:r w:rsidR="00EB3167" w:rsidRPr="00F87705">
              <w:rPr>
                <w:rStyle w:val="span"/>
                <w:rFonts w:ascii="Palatino Linotype" w:eastAsia="Palatino Linotype" w:hAnsi="Palatino Linotype" w:cs="Palatino Linotype"/>
                <w:color w:val="FFFFFF"/>
                <w:sz w:val="32"/>
                <w:szCs w:val="32"/>
                <w:vertAlign w:val="superscript"/>
              </w:rPr>
              <w:t>times.</w:t>
            </w:r>
          </w:p>
          <w:p w14:paraId="6007B770" w14:textId="0B8AF4C0" w:rsidR="002403E6" w:rsidRPr="00F87705" w:rsidRDefault="00B275DE">
            <w:pPr>
              <w:pStyle w:val="documentulli"/>
              <w:numPr>
                <w:ilvl w:val="0"/>
                <w:numId w:val="2"/>
              </w:numPr>
              <w:spacing w:after="400" w:line="260" w:lineRule="atLeast"/>
              <w:ind w:left="700" w:right="500" w:hanging="192"/>
              <w:rPr>
                <w:rStyle w:val="span"/>
                <w:rFonts w:ascii="Palatino Linotype" w:eastAsia="Palatino Linotype" w:hAnsi="Palatino Linotype" w:cs="Palatino Linotype"/>
                <w:color w:val="FFFFFF"/>
                <w:sz w:val="32"/>
                <w:szCs w:val="32"/>
                <w:vertAlign w:val="superscript"/>
              </w:rPr>
            </w:pPr>
            <w:r w:rsidRPr="00F87705">
              <w:rPr>
                <w:rStyle w:val="span"/>
                <w:rFonts w:ascii="Palatino Linotype" w:eastAsia="Palatino Linotype" w:hAnsi="Palatino Linotype" w:cs="Palatino Linotype"/>
                <w:color w:val="FFFFFF"/>
                <w:sz w:val="32"/>
                <w:szCs w:val="32"/>
                <w:vertAlign w:val="superscript"/>
              </w:rPr>
              <w:t xml:space="preserve">Maintenance Shutdown </w:t>
            </w:r>
            <w:r w:rsidR="00612E02" w:rsidRPr="00F87705">
              <w:rPr>
                <w:rStyle w:val="span"/>
                <w:rFonts w:ascii="Palatino Linotype" w:eastAsia="Palatino Linotype" w:hAnsi="Palatino Linotype" w:cs="Palatino Linotype"/>
                <w:color w:val="FFFFFF"/>
                <w:sz w:val="32"/>
                <w:szCs w:val="32"/>
                <w:vertAlign w:val="superscript"/>
              </w:rPr>
              <w:t>Organizing / Planning</w:t>
            </w:r>
            <w:r w:rsidR="00434C1E" w:rsidRPr="00F87705">
              <w:rPr>
                <w:rStyle w:val="span"/>
                <w:rFonts w:ascii="Palatino Linotype" w:eastAsia="Palatino Linotype" w:hAnsi="Palatino Linotype" w:cs="Palatino Linotype"/>
                <w:color w:val="FFFFFF"/>
                <w:sz w:val="32"/>
                <w:szCs w:val="32"/>
                <w:vertAlign w:val="superscript"/>
              </w:rPr>
              <w:t>.</w:t>
            </w:r>
          </w:p>
          <w:p w14:paraId="4BAC3D7E" w14:textId="4EC2357E" w:rsidR="009F1EB2" w:rsidRPr="00F87705" w:rsidRDefault="009F1EB2">
            <w:pPr>
              <w:pStyle w:val="documentulli"/>
              <w:numPr>
                <w:ilvl w:val="0"/>
                <w:numId w:val="2"/>
              </w:numPr>
              <w:spacing w:after="400" w:line="260" w:lineRule="atLeast"/>
              <w:ind w:left="700" w:right="500" w:hanging="192"/>
              <w:rPr>
                <w:rStyle w:val="span"/>
                <w:rFonts w:ascii="Palatino Linotype" w:eastAsia="Palatino Linotype" w:hAnsi="Palatino Linotype" w:cs="Palatino Linotype"/>
                <w:color w:val="FFFFFF"/>
                <w:sz w:val="32"/>
                <w:szCs w:val="32"/>
                <w:vertAlign w:val="superscript"/>
              </w:rPr>
            </w:pPr>
            <w:r w:rsidRPr="00F87705">
              <w:rPr>
                <w:rStyle w:val="span"/>
                <w:rFonts w:ascii="Palatino Linotype" w:eastAsia="Palatino Linotype" w:hAnsi="Palatino Linotype" w:cs="Palatino Linotype"/>
                <w:color w:val="FFFFFF"/>
                <w:sz w:val="32"/>
                <w:szCs w:val="32"/>
                <w:vertAlign w:val="superscript"/>
              </w:rPr>
              <w:t>Training</w:t>
            </w:r>
            <w:r w:rsidR="00884CA8" w:rsidRPr="00F87705">
              <w:rPr>
                <w:rStyle w:val="span"/>
                <w:rFonts w:ascii="Palatino Linotype" w:eastAsia="Palatino Linotype" w:hAnsi="Palatino Linotype" w:cs="Palatino Linotype"/>
                <w:color w:val="FFFFFF"/>
                <w:sz w:val="32"/>
                <w:szCs w:val="32"/>
                <w:vertAlign w:val="superscript"/>
              </w:rPr>
              <w:t xml:space="preserve"> &amp; development</w:t>
            </w:r>
            <w:r w:rsidRPr="00F87705">
              <w:rPr>
                <w:rStyle w:val="span"/>
                <w:rFonts w:ascii="Palatino Linotype" w:eastAsia="Palatino Linotype" w:hAnsi="Palatino Linotype" w:cs="Palatino Linotype"/>
                <w:color w:val="FFFFFF"/>
                <w:sz w:val="32"/>
                <w:szCs w:val="32"/>
                <w:vertAlign w:val="superscript"/>
              </w:rPr>
              <w:t xml:space="preserve"> new </w:t>
            </w:r>
            <w:r w:rsidR="007C17A7" w:rsidRPr="00F87705">
              <w:rPr>
                <w:rStyle w:val="span"/>
                <w:rFonts w:ascii="Palatino Linotype" w:eastAsia="Palatino Linotype" w:hAnsi="Palatino Linotype" w:cs="Palatino Linotype"/>
                <w:color w:val="FFFFFF"/>
                <w:sz w:val="32"/>
                <w:szCs w:val="32"/>
                <w:vertAlign w:val="superscript"/>
              </w:rPr>
              <w:t>technicians</w:t>
            </w:r>
            <w:r w:rsidR="00434C1E" w:rsidRPr="00F87705">
              <w:rPr>
                <w:rStyle w:val="span"/>
                <w:rFonts w:ascii="Palatino Linotype" w:eastAsia="Palatino Linotype" w:hAnsi="Palatino Linotype" w:cs="Palatino Linotype"/>
                <w:color w:val="FFFFFF"/>
                <w:sz w:val="32"/>
                <w:szCs w:val="32"/>
                <w:vertAlign w:val="superscript"/>
              </w:rPr>
              <w:t>.</w:t>
            </w:r>
          </w:p>
          <w:p w14:paraId="56D38C3F" w14:textId="26E24D79" w:rsidR="00803CE6" w:rsidRPr="00F87705" w:rsidRDefault="00444E51">
            <w:pPr>
              <w:pStyle w:val="documentulli"/>
              <w:numPr>
                <w:ilvl w:val="0"/>
                <w:numId w:val="2"/>
              </w:numPr>
              <w:spacing w:after="400" w:line="260" w:lineRule="atLeast"/>
              <w:ind w:left="700" w:right="500" w:hanging="192"/>
              <w:rPr>
                <w:rStyle w:val="span"/>
                <w:rFonts w:ascii="Palatino Linotype" w:eastAsia="Palatino Linotype" w:hAnsi="Palatino Linotype" w:cs="Palatino Linotype"/>
                <w:color w:val="FFFFFF"/>
                <w:sz w:val="32"/>
                <w:szCs w:val="32"/>
                <w:vertAlign w:val="superscript"/>
              </w:rPr>
            </w:pPr>
            <w:r w:rsidRPr="00F87705">
              <w:rPr>
                <w:rStyle w:val="span"/>
                <w:rFonts w:ascii="Palatino Linotype" w:eastAsia="Palatino Linotype" w:hAnsi="Palatino Linotype" w:cs="Palatino Linotype"/>
                <w:color w:val="FFFFFF"/>
                <w:sz w:val="32"/>
                <w:szCs w:val="32"/>
                <w:vertAlign w:val="superscript"/>
              </w:rPr>
              <w:t>6 monthly / annual reviews</w:t>
            </w:r>
            <w:r w:rsidR="00AA15B6" w:rsidRPr="00F87705">
              <w:rPr>
                <w:rStyle w:val="span"/>
                <w:rFonts w:ascii="Palatino Linotype" w:eastAsia="Palatino Linotype" w:hAnsi="Palatino Linotype" w:cs="Palatino Linotype"/>
                <w:color w:val="FFFFFF"/>
                <w:sz w:val="32"/>
                <w:szCs w:val="32"/>
                <w:vertAlign w:val="superscript"/>
              </w:rPr>
              <w:t xml:space="preserve"> </w:t>
            </w:r>
            <w:r w:rsidR="0039368E" w:rsidRPr="00F87705">
              <w:rPr>
                <w:rStyle w:val="span"/>
                <w:rFonts w:ascii="Palatino Linotype" w:eastAsia="Palatino Linotype" w:hAnsi="Palatino Linotype" w:cs="Palatino Linotype"/>
                <w:color w:val="FFFFFF"/>
                <w:sz w:val="32"/>
                <w:szCs w:val="32"/>
                <w:vertAlign w:val="superscript"/>
              </w:rPr>
              <w:t xml:space="preserve">performance appraisal </w:t>
            </w:r>
            <w:r w:rsidR="00EF75D4" w:rsidRPr="00F87705">
              <w:rPr>
                <w:rStyle w:val="span"/>
                <w:rFonts w:ascii="Palatino Linotype" w:eastAsia="Palatino Linotype" w:hAnsi="Palatino Linotype" w:cs="Palatino Linotype"/>
                <w:color w:val="FFFFFF"/>
                <w:sz w:val="32"/>
                <w:szCs w:val="32"/>
                <w:vertAlign w:val="superscript"/>
              </w:rPr>
              <w:t>to maintenance team x10</w:t>
            </w:r>
            <w:r w:rsidR="0017564B" w:rsidRPr="00F87705">
              <w:rPr>
                <w:rStyle w:val="span"/>
                <w:rFonts w:ascii="Palatino Linotype" w:eastAsia="Palatino Linotype" w:hAnsi="Palatino Linotype" w:cs="Palatino Linotype"/>
                <w:color w:val="FFFFFF"/>
                <w:sz w:val="32"/>
                <w:szCs w:val="32"/>
                <w:vertAlign w:val="superscript"/>
              </w:rPr>
              <w:t xml:space="preserve"> plus interview techniques </w:t>
            </w:r>
            <w:r w:rsidR="00D20B2B" w:rsidRPr="00F87705">
              <w:rPr>
                <w:rStyle w:val="span"/>
                <w:rFonts w:ascii="Palatino Linotype" w:eastAsia="Palatino Linotype" w:hAnsi="Palatino Linotype" w:cs="Palatino Linotype"/>
                <w:color w:val="FFFFFF"/>
                <w:sz w:val="32"/>
                <w:szCs w:val="32"/>
                <w:vertAlign w:val="superscript"/>
              </w:rPr>
              <w:t>for new starters</w:t>
            </w:r>
            <w:r w:rsidR="00307C1A" w:rsidRPr="00F87705">
              <w:rPr>
                <w:rStyle w:val="span"/>
                <w:rFonts w:ascii="Palatino Linotype" w:eastAsia="Palatino Linotype" w:hAnsi="Palatino Linotype" w:cs="Palatino Linotype"/>
                <w:color w:val="FFFFFF"/>
                <w:sz w:val="32"/>
                <w:szCs w:val="32"/>
                <w:vertAlign w:val="superscript"/>
              </w:rPr>
              <w:t xml:space="preserve"> and weekly T/A</w:t>
            </w:r>
          </w:p>
          <w:p w14:paraId="0F7ECCD5" w14:textId="457A04E4" w:rsidR="00D20B2B" w:rsidRPr="00F87705" w:rsidRDefault="001026E2">
            <w:pPr>
              <w:pStyle w:val="documentulli"/>
              <w:numPr>
                <w:ilvl w:val="0"/>
                <w:numId w:val="2"/>
              </w:numPr>
              <w:spacing w:after="400" w:line="260" w:lineRule="atLeast"/>
              <w:ind w:left="700" w:right="500" w:hanging="192"/>
              <w:rPr>
                <w:rStyle w:val="span"/>
                <w:rFonts w:ascii="Palatino Linotype" w:eastAsia="Palatino Linotype" w:hAnsi="Palatino Linotype" w:cs="Palatino Linotype"/>
                <w:color w:val="FFFFFF"/>
                <w:sz w:val="32"/>
                <w:szCs w:val="32"/>
                <w:vertAlign w:val="superscript"/>
              </w:rPr>
            </w:pPr>
            <w:r w:rsidRPr="00F87705">
              <w:rPr>
                <w:rStyle w:val="span"/>
                <w:rFonts w:ascii="Palatino Linotype" w:eastAsia="Palatino Linotype" w:hAnsi="Palatino Linotype" w:cs="Palatino Linotype"/>
                <w:color w:val="FFFFFF"/>
                <w:sz w:val="32"/>
                <w:szCs w:val="32"/>
                <w:vertAlign w:val="superscript"/>
              </w:rPr>
              <w:t>CMM</w:t>
            </w:r>
            <w:r w:rsidR="00BC2FBC" w:rsidRPr="00F87705">
              <w:rPr>
                <w:rStyle w:val="span"/>
                <w:rFonts w:ascii="Palatino Linotype" w:eastAsia="Palatino Linotype" w:hAnsi="Palatino Linotype" w:cs="Palatino Linotype"/>
                <w:color w:val="FFFFFF"/>
                <w:sz w:val="32"/>
                <w:szCs w:val="32"/>
                <w:vertAlign w:val="superscript"/>
              </w:rPr>
              <w:t>S</w:t>
            </w:r>
            <w:r w:rsidR="00E14892" w:rsidRPr="00F87705">
              <w:rPr>
                <w:rStyle w:val="span"/>
                <w:rFonts w:ascii="Palatino Linotype" w:eastAsia="Palatino Linotype" w:hAnsi="Palatino Linotype" w:cs="Palatino Linotype"/>
                <w:color w:val="FFFFFF"/>
                <w:sz w:val="32"/>
                <w:szCs w:val="32"/>
                <w:vertAlign w:val="superscript"/>
              </w:rPr>
              <w:t>:</w:t>
            </w:r>
            <w:r w:rsidR="00BC2FBC" w:rsidRPr="00F87705">
              <w:rPr>
                <w:rStyle w:val="span"/>
                <w:rFonts w:ascii="Palatino Linotype" w:eastAsia="Palatino Linotype" w:hAnsi="Palatino Linotype" w:cs="Palatino Linotype"/>
                <w:color w:val="FFFFFF"/>
                <w:sz w:val="32"/>
                <w:szCs w:val="32"/>
                <w:vertAlign w:val="superscript"/>
              </w:rPr>
              <w:t xml:space="preserve"> Working within SPG</w:t>
            </w:r>
            <w:r w:rsidR="002630D2" w:rsidRPr="00F87705">
              <w:rPr>
                <w:rStyle w:val="span"/>
                <w:rFonts w:ascii="Palatino Linotype" w:eastAsia="Palatino Linotype" w:hAnsi="Palatino Linotype" w:cs="Palatino Linotype"/>
                <w:color w:val="FFFFFF"/>
                <w:sz w:val="32"/>
                <w:szCs w:val="32"/>
                <w:vertAlign w:val="superscript"/>
              </w:rPr>
              <w:t xml:space="preserve"> / GMARS (Global </w:t>
            </w:r>
            <w:r w:rsidR="00E14892" w:rsidRPr="00F87705">
              <w:rPr>
                <w:rStyle w:val="span"/>
                <w:rFonts w:ascii="Palatino Linotype" w:eastAsia="Palatino Linotype" w:hAnsi="Palatino Linotype" w:cs="Palatino Linotype"/>
                <w:color w:val="FFFFFF"/>
                <w:sz w:val="32"/>
                <w:szCs w:val="32"/>
                <w:vertAlign w:val="superscript"/>
              </w:rPr>
              <w:t>Maintenance</w:t>
            </w:r>
            <w:r w:rsidR="002630D2" w:rsidRPr="00F87705">
              <w:rPr>
                <w:rStyle w:val="span"/>
                <w:rFonts w:ascii="Palatino Linotype" w:eastAsia="Palatino Linotype" w:hAnsi="Palatino Linotype" w:cs="Palatino Linotype"/>
                <w:color w:val="FFFFFF"/>
                <w:sz w:val="32"/>
                <w:szCs w:val="32"/>
                <w:vertAlign w:val="superscript"/>
              </w:rPr>
              <w:t xml:space="preserve"> </w:t>
            </w:r>
            <w:r w:rsidR="00E14892" w:rsidRPr="00F87705">
              <w:rPr>
                <w:rStyle w:val="span"/>
                <w:rFonts w:ascii="Palatino Linotype" w:eastAsia="Palatino Linotype" w:hAnsi="Palatino Linotype" w:cs="Palatino Linotype"/>
                <w:color w:val="FFFFFF"/>
                <w:sz w:val="32"/>
                <w:szCs w:val="32"/>
                <w:vertAlign w:val="superscript"/>
              </w:rPr>
              <w:t>and Reliability System)</w:t>
            </w:r>
            <w:r w:rsidR="00FC68CF" w:rsidRPr="00F87705">
              <w:rPr>
                <w:rStyle w:val="span"/>
                <w:rFonts w:ascii="Palatino Linotype" w:eastAsia="Palatino Linotype" w:hAnsi="Palatino Linotype" w:cs="Palatino Linotype"/>
                <w:color w:val="FFFFFF"/>
                <w:sz w:val="32"/>
                <w:szCs w:val="32"/>
                <w:vertAlign w:val="superscript"/>
              </w:rPr>
              <w:t xml:space="preserve"> Team</w:t>
            </w:r>
          </w:p>
          <w:p w14:paraId="02C25F3A" w14:textId="1F05A0E8" w:rsidR="00D970CE" w:rsidRPr="00F87705" w:rsidRDefault="009F3DB7">
            <w:pPr>
              <w:pStyle w:val="documentulli"/>
              <w:numPr>
                <w:ilvl w:val="0"/>
                <w:numId w:val="2"/>
              </w:numPr>
              <w:spacing w:after="400" w:line="260" w:lineRule="atLeast"/>
              <w:ind w:left="700" w:right="500" w:hanging="192"/>
              <w:rPr>
                <w:rStyle w:val="span"/>
                <w:rFonts w:ascii="Palatino Linotype" w:eastAsia="Palatino Linotype" w:hAnsi="Palatino Linotype" w:cs="Palatino Linotype"/>
                <w:color w:val="FFFFFF"/>
                <w:sz w:val="32"/>
                <w:szCs w:val="32"/>
                <w:vertAlign w:val="superscript"/>
              </w:rPr>
            </w:pPr>
            <w:r w:rsidRPr="00F87705">
              <w:rPr>
                <w:rStyle w:val="span"/>
                <w:rFonts w:ascii="Palatino Linotype" w:eastAsia="Palatino Linotype" w:hAnsi="Palatino Linotype" w:cs="Palatino Linotype"/>
                <w:color w:val="FFFFFF"/>
                <w:sz w:val="32"/>
                <w:szCs w:val="32"/>
                <w:vertAlign w:val="superscript"/>
              </w:rPr>
              <w:t>IOSH Certified.</w:t>
            </w:r>
            <w:r w:rsidR="0052123C" w:rsidRPr="00F87705">
              <w:rPr>
                <w:rStyle w:val="span"/>
                <w:rFonts w:ascii="Palatino Linotype" w:eastAsia="Palatino Linotype" w:hAnsi="Palatino Linotype" w:cs="Palatino Linotype"/>
                <w:color w:val="FFFFFF"/>
                <w:sz w:val="32"/>
                <w:szCs w:val="32"/>
                <w:vertAlign w:val="superscript"/>
              </w:rPr>
              <w:t xml:space="preserve"> </w:t>
            </w:r>
            <w:r w:rsidR="00C5793F" w:rsidRPr="00F87705">
              <w:rPr>
                <w:rStyle w:val="span"/>
                <w:rFonts w:ascii="Palatino Linotype" w:eastAsia="Palatino Linotype" w:hAnsi="Palatino Linotype" w:cs="Palatino Linotype"/>
                <w:color w:val="FFFFFF"/>
                <w:sz w:val="32"/>
                <w:szCs w:val="32"/>
                <w:vertAlign w:val="superscript"/>
              </w:rPr>
              <w:t xml:space="preserve">Institution of </w:t>
            </w:r>
            <w:r w:rsidR="006D292E" w:rsidRPr="00F87705">
              <w:rPr>
                <w:rStyle w:val="span"/>
                <w:rFonts w:ascii="Palatino Linotype" w:eastAsia="Palatino Linotype" w:hAnsi="Palatino Linotype" w:cs="Palatino Linotype"/>
                <w:color w:val="FFFFFF"/>
                <w:sz w:val="32"/>
                <w:szCs w:val="32"/>
                <w:vertAlign w:val="superscript"/>
              </w:rPr>
              <w:t xml:space="preserve">occupational safety &amp; </w:t>
            </w:r>
            <w:r w:rsidR="00C17B0F" w:rsidRPr="00F87705">
              <w:rPr>
                <w:rStyle w:val="span"/>
                <w:rFonts w:ascii="Palatino Linotype" w:eastAsia="Palatino Linotype" w:hAnsi="Palatino Linotype" w:cs="Palatino Linotype"/>
                <w:color w:val="FFFFFF"/>
                <w:sz w:val="32"/>
                <w:szCs w:val="32"/>
                <w:vertAlign w:val="superscript"/>
              </w:rPr>
              <w:t>health.</w:t>
            </w:r>
          </w:p>
          <w:p w14:paraId="0E9FAFE0" w14:textId="549BDAA6" w:rsidR="00EB3167" w:rsidRPr="00F87705" w:rsidRDefault="00752A8A">
            <w:pPr>
              <w:pStyle w:val="documentulli"/>
              <w:numPr>
                <w:ilvl w:val="0"/>
                <w:numId w:val="2"/>
              </w:numPr>
              <w:spacing w:after="400" w:line="260" w:lineRule="atLeast"/>
              <w:ind w:left="700" w:right="500" w:hanging="192"/>
              <w:rPr>
                <w:rStyle w:val="span"/>
                <w:rFonts w:ascii="Palatino Linotype" w:eastAsia="Palatino Linotype" w:hAnsi="Palatino Linotype" w:cs="Palatino Linotype"/>
                <w:color w:val="FFFFFF"/>
                <w:sz w:val="32"/>
                <w:szCs w:val="32"/>
                <w:vertAlign w:val="superscript"/>
              </w:rPr>
            </w:pPr>
            <w:r w:rsidRPr="00F87705">
              <w:rPr>
                <w:rStyle w:val="span"/>
                <w:rFonts w:ascii="Palatino Linotype" w:eastAsia="Palatino Linotype" w:hAnsi="Palatino Linotype" w:cs="Palatino Linotype"/>
                <w:color w:val="FFFFFF"/>
                <w:sz w:val="32"/>
                <w:szCs w:val="32"/>
                <w:vertAlign w:val="superscript"/>
              </w:rPr>
              <w:t>Branson Ultrasonic Welding.</w:t>
            </w:r>
          </w:p>
          <w:p w14:paraId="360C351B" w14:textId="5A1C3E79" w:rsidR="00752A8A" w:rsidRPr="00F87705" w:rsidRDefault="00336FE2">
            <w:pPr>
              <w:pStyle w:val="documentulli"/>
              <w:numPr>
                <w:ilvl w:val="0"/>
                <w:numId w:val="2"/>
              </w:numPr>
              <w:spacing w:after="400" w:line="260" w:lineRule="atLeast"/>
              <w:ind w:left="700" w:right="500" w:hanging="192"/>
              <w:rPr>
                <w:rStyle w:val="span"/>
                <w:rFonts w:ascii="Palatino Linotype" w:eastAsia="Palatino Linotype" w:hAnsi="Palatino Linotype" w:cs="Palatino Linotype"/>
                <w:color w:val="FFFFFF"/>
                <w:sz w:val="32"/>
                <w:szCs w:val="32"/>
                <w:vertAlign w:val="superscript"/>
              </w:rPr>
            </w:pPr>
            <w:r w:rsidRPr="00F87705">
              <w:rPr>
                <w:rStyle w:val="span"/>
                <w:rFonts w:ascii="Palatino Linotype" w:eastAsia="Palatino Linotype" w:hAnsi="Palatino Linotype" w:cs="Palatino Linotype"/>
                <w:color w:val="FFFFFF"/>
                <w:sz w:val="32"/>
                <w:szCs w:val="32"/>
                <w:vertAlign w:val="superscript"/>
              </w:rPr>
              <w:t>Involved</w:t>
            </w:r>
            <w:r w:rsidR="006C5B86" w:rsidRPr="00F87705">
              <w:rPr>
                <w:rStyle w:val="span"/>
                <w:rFonts w:ascii="Palatino Linotype" w:eastAsia="Palatino Linotype" w:hAnsi="Palatino Linotype" w:cs="Palatino Linotype"/>
                <w:color w:val="FFFFFF"/>
                <w:sz w:val="32"/>
                <w:szCs w:val="32"/>
                <w:vertAlign w:val="superscript"/>
              </w:rPr>
              <w:t xml:space="preserve"> with</w:t>
            </w:r>
            <w:r w:rsidR="00CD2059" w:rsidRPr="00F87705">
              <w:rPr>
                <w:rStyle w:val="span"/>
                <w:rFonts w:ascii="Palatino Linotype" w:eastAsia="Palatino Linotype" w:hAnsi="Palatino Linotype" w:cs="Palatino Linotype"/>
                <w:color w:val="FFFFFF"/>
                <w:sz w:val="32"/>
                <w:szCs w:val="32"/>
                <w:vertAlign w:val="superscript"/>
              </w:rPr>
              <w:t xml:space="preserve"> Internal /</w:t>
            </w:r>
            <w:r w:rsidR="006C5B86" w:rsidRPr="00F87705">
              <w:rPr>
                <w:rStyle w:val="span"/>
                <w:rFonts w:ascii="Palatino Linotype" w:eastAsia="Palatino Linotype" w:hAnsi="Palatino Linotype" w:cs="Palatino Linotype"/>
                <w:color w:val="FFFFFF"/>
                <w:sz w:val="32"/>
                <w:szCs w:val="32"/>
                <w:vertAlign w:val="superscript"/>
              </w:rPr>
              <w:t xml:space="preserve"> </w:t>
            </w:r>
            <w:r w:rsidR="00F94F55" w:rsidRPr="00F87705">
              <w:rPr>
                <w:rStyle w:val="span"/>
                <w:rFonts w:ascii="Palatino Linotype" w:eastAsia="Palatino Linotype" w:hAnsi="Palatino Linotype" w:cs="Palatino Linotype"/>
                <w:color w:val="FFFFFF"/>
                <w:sz w:val="32"/>
                <w:szCs w:val="32"/>
                <w:vertAlign w:val="superscript"/>
              </w:rPr>
              <w:t>Customer Audits</w:t>
            </w:r>
            <w:r w:rsidRPr="00F87705">
              <w:rPr>
                <w:rStyle w:val="span"/>
                <w:rFonts w:ascii="Palatino Linotype" w:eastAsia="Palatino Linotype" w:hAnsi="Palatino Linotype" w:cs="Palatino Linotype"/>
                <w:color w:val="FFFFFF"/>
                <w:sz w:val="32"/>
                <w:szCs w:val="32"/>
                <w:vertAlign w:val="superscript"/>
              </w:rPr>
              <w:t xml:space="preserve"> </w:t>
            </w:r>
            <w:r w:rsidR="006C5B86" w:rsidRPr="00F87705">
              <w:rPr>
                <w:rStyle w:val="span"/>
                <w:rFonts w:ascii="Palatino Linotype" w:eastAsia="Palatino Linotype" w:hAnsi="Palatino Linotype" w:cs="Palatino Linotype"/>
                <w:color w:val="FFFFFF"/>
                <w:sz w:val="32"/>
                <w:szCs w:val="32"/>
                <w:vertAlign w:val="superscript"/>
              </w:rPr>
              <w:t xml:space="preserve">/ ISO </w:t>
            </w:r>
            <w:r w:rsidR="00F94F55" w:rsidRPr="00F87705">
              <w:rPr>
                <w:rStyle w:val="span"/>
                <w:rFonts w:ascii="Palatino Linotype" w:eastAsia="Palatino Linotype" w:hAnsi="Palatino Linotype" w:cs="Palatino Linotype"/>
                <w:color w:val="FFFFFF"/>
                <w:sz w:val="32"/>
                <w:szCs w:val="32"/>
                <w:vertAlign w:val="superscript"/>
              </w:rPr>
              <w:t>&amp; GMED</w:t>
            </w:r>
            <w:r w:rsidR="00CD2059" w:rsidRPr="00F87705">
              <w:rPr>
                <w:rStyle w:val="span"/>
                <w:rFonts w:ascii="Palatino Linotype" w:eastAsia="Palatino Linotype" w:hAnsi="Palatino Linotype" w:cs="Palatino Linotype"/>
                <w:color w:val="FFFFFF"/>
                <w:sz w:val="32"/>
                <w:szCs w:val="32"/>
                <w:vertAlign w:val="superscript"/>
              </w:rPr>
              <w:t xml:space="preserve"> Audits</w:t>
            </w:r>
            <w:r w:rsidR="00B234EE" w:rsidRPr="00F87705">
              <w:rPr>
                <w:rStyle w:val="span"/>
                <w:rFonts w:ascii="Palatino Linotype" w:eastAsia="Palatino Linotype" w:hAnsi="Palatino Linotype" w:cs="Palatino Linotype"/>
                <w:color w:val="FFFFFF"/>
                <w:sz w:val="32"/>
                <w:szCs w:val="32"/>
                <w:vertAlign w:val="superscript"/>
              </w:rPr>
              <w:t>.</w:t>
            </w:r>
          </w:p>
          <w:p w14:paraId="4A290106" w14:textId="2D5DA0FB" w:rsidR="0042024F" w:rsidRPr="00F87705" w:rsidRDefault="00434C1E">
            <w:pPr>
              <w:pStyle w:val="documentulli"/>
              <w:numPr>
                <w:ilvl w:val="0"/>
                <w:numId w:val="2"/>
              </w:numPr>
              <w:spacing w:after="400" w:line="260" w:lineRule="atLeast"/>
              <w:ind w:left="700" w:right="500" w:hanging="192"/>
              <w:rPr>
                <w:rStyle w:val="span"/>
                <w:rFonts w:ascii="Palatino Linotype" w:eastAsia="Palatino Linotype" w:hAnsi="Palatino Linotype" w:cs="Palatino Linotype"/>
                <w:color w:val="FFFFFF"/>
                <w:sz w:val="32"/>
                <w:szCs w:val="32"/>
                <w:vertAlign w:val="superscript"/>
              </w:rPr>
            </w:pPr>
            <w:r w:rsidRPr="00F87705">
              <w:rPr>
                <w:rStyle w:val="span"/>
                <w:rFonts w:ascii="Palatino Linotype" w:eastAsia="Palatino Linotype" w:hAnsi="Palatino Linotype" w:cs="Palatino Linotype"/>
                <w:color w:val="FFFFFF"/>
                <w:sz w:val="32"/>
                <w:szCs w:val="32"/>
                <w:vertAlign w:val="superscript"/>
              </w:rPr>
              <w:lastRenderedPageBreak/>
              <w:t>FESTO &amp; SMC pneumatic training.</w:t>
            </w:r>
          </w:p>
          <w:p w14:paraId="3E71096A" w14:textId="1B3533E4" w:rsidR="0010413A" w:rsidRPr="00F87705" w:rsidRDefault="008A13AA">
            <w:pPr>
              <w:pStyle w:val="documentulli"/>
              <w:numPr>
                <w:ilvl w:val="0"/>
                <w:numId w:val="2"/>
              </w:numPr>
              <w:spacing w:after="400" w:line="260" w:lineRule="atLeast"/>
              <w:ind w:left="700" w:right="500" w:hanging="192"/>
              <w:rPr>
                <w:rStyle w:val="span"/>
                <w:rFonts w:ascii="Palatino Linotype" w:eastAsia="Palatino Linotype" w:hAnsi="Palatino Linotype" w:cs="Palatino Linotype"/>
                <w:color w:val="FFFFFF"/>
                <w:sz w:val="32"/>
                <w:szCs w:val="32"/>
                <w:vertAlign w:val="superscript"/>
              </w:rPr>
            </w:pPr>
            <w:proofErr w:type="spellStart"/>
            <w:r w:rsidRPr="00F87705">
              <w:rPr>
                <w:rStyle w:val="span"/>
                <w:rFonts w:ascii="Palatino Linotype" w:eastAsia="Palatino Linotype" w:hAnsi="Palatino Linotype" w:cs="Palatino Linotype"/>
                <w:color w:val="FFFFFF"/>
                <w:sz w:val="32"/>
                <w:szCs w:val="32"/>
                <w:vertAlign w:val="superscript"/>
              </w:rPr>
              <w:t>Anderco</w:t>
            </w:r>
            <w:proofErr w:type="spellEnd"/>
            <w:r w:rsidRPr="00F87705">
              <w:rPr>
                <w:rStyle w:val="span"/>
                <w:rFonts w:ascii="Palatino Linotype" w:eastAsia="Palatino Linotype" w:hAnsi="Palatino Linotype" w:cs="Palatino Linotype"/>
                <w:color w:val="FFFFFF"/>
                <w:sz w:val="32"/>
                <w:szCs w:val="32"/>
                <w:vertAlign w:val="superscript"/>
              </w:rPr>
              <w:t xml:space="preserve"> Lifting &amp; Slinging of Loads</w:t>
            </w:r>
            <w:r w:rsidR="00C53606" w:rsidRPr="00F87705">
              <w:rPr>
                <w:rStyle w:val="span"/>
                <w:rFonts w:ascii="Palatino Linotype" w:eastAsia="Palatino Linotype" w:hAnsi="Palatino Linotype" w:cs="Palatino Linotype"/>
                <w:color w:val="FFFFFF"/>
                <w:sz w:val="32"/>
                <w:szCs w:val="32"/>
                <w:vertAlign w:val="superscript"/>
              </w:rPr>
              <w:t xml:space="preserve"> Training.</w:t>
            </w:r>
          </w:p>
          <w:p w14:paraId="227193DE" w14:textId="5E8A6C0B" w:rsidR="004F2AC5" w:rsidRPr="00F87705" w:rsidRDefault="006942A8">
            <w:pPr>
              <w:pStyle w:val="documentulli"/>
              <w:numPr>
                <w:ilvl w:val="0"/>
                <w:numId w:val="2"/>
              </w:numPr>
              <w:spacing w:after="400" w:line="260" w:lineRule="atLeast"/>
              <w:ind w:left="700" w:right="500" w:hanging="192"/>
              <w:rPr>
                <w:rStyle w:val="span"/>
                <w:rFonts w:ascii="Palatino Linotype" w:eastAsia="Palatino Linotype" w:hAnsi="Palatino Linotype" w:cs="Palatino Linotype"/>
                <w:color w:val="FFFFFF"/>
                <w:sz w:val="32"/>
                <w:szCs w:val="32"/>
                <w:vertAlign w:val="superscript"/>
              </w:rPr>
            </w:pPr>
            <w:proofErr w:type="spellStart"/>
            <w:r w:rsidRPr="00F87705">
              <w:rPr>
                <w:rStyle w:val="span"/>
                <w:rFonts w:ascii="Palatino Linotype" w:eastAsia="Palatino Linotype" w:hAnsi="Palatino Linotype" w:cs="Palatino Linotype"/>
                <w:color w:val="FFFFFF"/>
                <w:sz w:val="32"/>
                <w:szCs w:val="32"/>
                <w:vertAlign w:val="superscript"/>
              </w:rPr>
              <w:t>Tiromat</w:t>
            </w:r>
            <w:proofErr w:type="spellEnd"/>
            <w:r w:rsidRPr="00F87705">
              <w:rPr>
                <w:rStyle w:val="span"/>
                <w:rFonts w:ascii="Palatino Linotype" w:eastAsia="Palatino Linotype" w:hAnsi="Palatino Linotype" w:cs="Palatino Linotype"/>
                <w:color w:val="FFFFFF"/>
                <w:sz w:val="32"/>
                <w:szCs w:val="32"/>
                <w:vertAlign w:val="superscript"/>
              </w:rPr>
              <w:t xml:space="preserve"> thermoforming packaging systems</w:t>
            </w:r>
          </w:p>
          <w:p w14:paraId="42697F3E" w14:textId="6FB138F3" w:rsidR="00663F8B" w:rsidRPr="00F87705" w:rsidRDefault="00D44485">
            <w:pPr>
              <w:pStyle w:val="documentulli"/>
              <w:numPr>
                <w:ilvl w:val="0"/>
                <w:numId w:val="2"/>
              </w:numPr>
              <w:spacing w:after="400" w:line="260" w:lineRule="atLeast"/>
              <w:ind w:left="700" w:right="500" w:hanging="192"/>
              <w:rPr>
                <w:rStyle w:val="span"/>
                <w:rFonts w:ascii="Palatino Linotype" w:eastAsia="Palatino Linotype" w:hAnsi="Palatino Linotype" w:cs="Palatino Linotype"/>
                <w:color w:val="FFFFFF"/>
                <w:sz w:val="32"/>
                <w:szCs w:val="32"/>
                <w:vertAlign w:val="superscript"/>
              </w:rPr>
            </w:pPr>
            <w:r w:rsidRPr="00F87705">
              <w:rPr>
                <w:rStyle w:val="span"/>
                <w:rFonts w:ascii="Palatino Linotype" w:eastAsia="Palatino Linotype" w:hAnsi="Palatino Linotype" w:cs="Palatino Linotype"/>
                <w:color w:val="FFFFFF"/>
                <w:sz w:val="32"/>
                <w:szCs w:val="32"/>
                <w:vertAlign w:val="superscript"/>
              </w:rPr>
              <w:t>ESB</w:t>
            </w:r>
            <w:r w:rsidR="007A0CE6" w:rsidRPr="00F87705">
              <w:rPr>
                <w:rStyle w:val="span"/>
                <w:rFonts w:ascii="Palatino Linotype" w:eastAsia="Palatino Linotype" w:hAnsi="Palatino Linotype" w:cs="Palatino Linotype"/>
                <w:color w:val="FFFFFF"/>
                <w:sz w:val="32"/>
                <w:szCs w:val="32"/>
                <w:vertAlign w:val="superscript"/>
              </w:rPr>
              <w:t xml:space="preserve"> certified </w:t>
            </w:r>
            <w:r w:rsidR="00B77FE9" w:rsidRPr="00F87705">
              <w:rPr>
                <w:rStyle w:val="span"/>
                <w:rFonts w:ascii="Palatino Linotype" w:eastAsia="Palatino Linotype" w:hAnsi="Palatino Linotype" w:cs="Palatino Linotype"/>
                <w:color w:val="FFFFFF"/>
                <w:sz w:val="32"/>
                <w:szCs w:val="32"/>
                <w:vertAlign w:val="superscript"/>
              </w:rPr>
              <w:t xml:space="preserve">electrical panel </w:t>
            </w:r>
            <w:r w:rsidR="008870DC" w:rsidRPr="00F87705">
              <w:rPr>
                <w:rStyle w:val="span"/>
                <w:rFonts w:ascii="Palatino Linotype" w:eastAsia="Palatino Linotype" w:hAnsi="Palatino Linotype" w:cs="Palatino Linotype"/>
                <w:color w:val="FFFFFF"/>
                <w:sz w:val="32"/>
                <w:szCs w:val="32"/>
                <w:vertAlign w:val="superscript"/>
              </w:rPr>
              <w:t xml:space="preserve">safety </w:t>
            </w:r>
          </w:p>
          <w:p w14:paraId="41E55C3C" w14:textId="77777777" w:rsidR="00C53606" w:rsidRDefault="00C53606" w:rsidP="006A2341">
            <w:pPr>
              <w:pStyle w:val="documentulli"/>
              <w:spacing w:after="400" w:line="260" w:lineRule="atLeast"/>
              <w:ind w:left="508" w:right="500"/>
              <w:rPr>
                <w:rStyle w:val="span"/>
                <w:rFonts w:ascii="Palatino Linotype" w:eastAsia="Palatino Linotype" w:hAnsi="Palatino Linotype" w:cs="Palatino Linotype"/>
                <w:color w:val="FFFFFF"/>
                <w:sz w:val="20"/>
                <w:szCs w:val="20"/>
              </w:rPr>
            </w:pPr>
          </w:p>
          <w:p w14:paraId="233AD0B3" w14:textId="77777777" w:rsidR="00612E02" w:rsidRDefault="00612E02" w:rsidP="00612E02">
            <w:pPr>
              <w:pStyle w:val="documentulli"/>
              <w:spacing w:after="400" w:line="260" w:lineRule="atLeast"/>
              <w:ind w:left="508" w:right="500"/>
              <w:rPr>
                <w:rStyle w:val="span"/>
                <w:rFonts w:ascii="Palatino Linotype" w:eastAsia="Palatino Linotype" w:hAnsi="Palatino Linotype" w:cs="Palatino Linotype"/>
                <w:color w:val="FFFFFF"/>
                <w:sz w:val="20"/>
                <w:szCs w:val="20"/>
              </w:rPr>
            </w:pPr>
          </w:p>
          <w:p w14:paraId="138BC453" w14:textId="12EE0E85" w:rsidR="00612E02" w:rsidRDefault="00612E02" w:rsidP="00612E02">
            <w:pPr>
              <w:pStyle w:val="documentulli"/>
              <w:spacing w:after="400" w:line="260" w:lineRule="atLeast"/>
              <w:ind w:left="700" w:right="500"/>
              <w:rPr>
                <w:rStyle w:val="span"/>
                <w:rFonts w:ascii="Palatino Linotype" w:eastAsia="Palatino Linotype" w:hAnsi="Palatino Linotype" w:cs="Palatino Linotype"/>
                <w:color w:val="FFFFFF"/>
                <w:sz w:val="20"/>
                <w:szCs w:val="20"/>
              </w:rPr>
            </w:pPr>
          </w:p>
        </w:tc>
        <w:tc>
          <w:tcPr>
            <w:tcW w:w="496" w:type="dxa"/>
            <w:tcMar>
              <w:top w:w="0" w:type="dxa"/>
              <w:left w:w="0" w:type="dxa"/>
              <w:bottom w:w="0" w:type="dxa"/>
              <w:right w:w="0" w:type="dxa"/>
            </w:tcMar>
            <w:vAlign w:val="bottom"/>
            <w:hideMark/>
          </w:tcPr>
          <w:p w14:paraId="73F75753" w14:textId="45FC5EB4" w:rsidR="003D5A33" w:rsidRPr="006A076D" w:rsidRDefault="001C541E">
            <w:pPr>
              <w:pStyle w:val="documentpaddingcellParagraph"/>
              <w:spacing w:line="260" w:lineRule="atLeast"/>
              <w:rPr>
                <w:rStyle w:val="documentpaddingcell"/>
                <w:rFonts w:ascii="Palatino Linotype" w:eastAsia="Palatino Linotype" w:hAnsi="Palatino Linotype" w:cs="Palatino Linotype"/>
                <w:color w:val="020303"/>
                <w:sz w:val="24"/>
                <w:szCs w:val="24"/>
              </w:rPr>
            </w:pPr>
            <w:r>
              <w:rPr>
                <w:rStyle w:val="documentpaddingcell"/>
                <w:rFonts w:ascii="Palatino Linotype" w:eastAsia="Palatino Linotype" w:hAnsi="Palatino Linotype" w:cs="Palatino Linotype"/>
                <w:color w:val="020303"/>
                <w:sz w:val="24"/>
                <w:szCs w:val="24"/>
              </w:rPr>
              <w:lastRenderedPageBreak/>
              <w:t xml:space="preserve">  </w:t>
            </w:r>
          </w:p>
        </w:tc>
        <w:tc>
          <w:tcPr>
            <w:tcW w:w="6266" w:type="dxa"/>
            <w:tcMar>
              <w:top w:w="500" w:type="dxa"/>
              <w:left w:w="0" w:type="dxa"/>
              <w:bottom w:w="500" w:type="dxa"/>
              <w:right w:w="0" w:type="dxa"/>
            </w:tcMar>
            <w:hideMark/>
          </w:tcPr>
          <w:p w14:paraId="72DE0DAD" w14:textId="77777777" w:rsidR="003D5A33" w:rsidRPr="006A076D" w:rsidRDefault="003D5A33">
            <w:pPr>
              <w:spacing w:line="2060" w:lineRule="atLeast"/>
              <w:rPr>
                <w:sz w:val="24"/>
                <w:szCs w:val="24"/>
              </w:rPr>
            </w:pPr>
          </w:p>
          <w:p w14:paraId="4BBF8FDF" w14:textId="77777777" w:rsidR="003D5A33" w:rsidRPr="006A076D" w:rsidRDefault="00AC40CF">
            <w:pPr>
              <w:pStyle w:val="documentright-boxsectionnth-child1bordercell"/>
              <w:pBdr>
                <w:top w:val="single" w:sz="16" w:space="0" w:color="4A4A4A"/>
              </w:pBdr>
              <w:spacing w:line="260" w:lineRule="atLeast"/>
              <w:rPr>
                <w:rStyle w:val="documentskn-mli8parentContainerright-box"/>
                <w:rFonts w:ascii="Palatino Linotype" w:eastAsia="Palatino Linotype" w:hAnsi="Palatino Linotype" w:cs="Palatino Linotype"/>
                <w:color w:val="020303"/>
                <w:sz w:val="24"/>
                <w:szCs w:val="24"/>
              </w:rPr>
            </w:pPr>
            <w:r w:rsidRPr="006A076D">
              <w:rPr>
                <w:rStyle w:val="documentskn-mli8parentContainerright-box"/>
                <w:rFonts w:ascii="Palatino Linotype" w:eastAsia="Palatino Linotype" w:hAnsi="Palatino Linotype" w:cs="Palatino Linotype"/>
                <w:color w:val="020303"/>
                <w:sz w:val="24"/>
                <w:szCs w:val="24"/>
              </w:rPr>
              <w:t> </w:t>
            </w:r>
          </w:p>
          <w:p w14:paraId="0EFF38C1" w14:textId="77777777" w:rsidR="003D5A33" w:rsidRPr="006A076D" w:rsidRDefault="00AC40CF">
            <w:pPr>
              <w:pStyle w:val="documentparentContainerleft-boxsectiontitle"/>
              <w:rPr>
                <w:rStyle w:val="documentskn-mli8parentContainerright-box"/>
                <w:rFonts w:ascii="Palatino Linotype" w:eastAsia="Palatino Linotype" w:hAnsi="Palatino Linotype" w:cs="Palatino Linotype"/>
                <w:b/>
                <w:bCs/>
                <w:caps/>
                <w:vanish/>
                <w:color w:val="020303"/>
                <w:spacing w:val="10"/>
                <w:sz w:val="24"/>
                <w:szCs w:val="24"/>
              </w:rPr>
            </w:pPr>
            <w:r w:rsidRPr="006A076D">
              <w:rPr>
                <w:rStyle w:val="documentskn-mli8parentContainerright-box"/>
                <w:rFonts w:ascii="Palatino Linotype" w:eastAsia="Palatino Linotype" w:hAnsi="Palatino Linotype" w:cs="Palatino Linotype"/>
                <w:b/>
                <w:bCs/>
                <w:caps/>
                <w:vanish/>
                <w:color w:val="020303"/>
                <w:spacing w:val="10"/>
                <w:sz w:val="24"/>
                <w:szCs w:val="24"/>
              </w:rPr>
              <w:t>Summary</w:t>
            </w:r>
          </w:p>
          <w:p w14:paraId="7030F650" w14:textId="7BED998C" w:rsidR="003D5A33" w:rsidRPr="006A076D" w:rsidRDefault="00AC40CF">
            <w:pPr>
              <w:pStyle w:val="p"/>
              <w:spacing w:line="260" w:lineRule="atLeast"/>
              <w:rPr>
                <w:rStyle w:val="documentskn-mli8parentContainerright-box"/>
                <w:rFonts w:ascii="Palatino Linotype" w:eastAsia="Palatino Linotype" w:hAnsi="Palatino Linotype" w:cs="Palatino Linotype"/>
                <w:color w:val="020303"/>
                <w:sz w:val="24"/>
                <w:szCs w:val="24"/>
              </w:rPr>
            </w:pPr>
            <w:r w:rsidRPr="006A076D">
              <w:rPr>
                <w:rStyle w:val="documentskn-mli8parentContainerright-box"/>
                <w:rFonts w:ascii="Palatino Linotype" w:eastAsia="Palatino Linotype" w:hAnsi="Palatino Linotype" w:cs="Palatino Linotype"/>
                <w:color w:val="020303"/>
                <w:sz w:val="24"/>
                <w:szCs w:val="24"/>
              </w:rPr>
              <w:t>Focused M</w:t>
            </w:r>
            <w:r w:rsidR="009178B1">
              <w:rPr>
                <w:rStyle w:val="documentskn-mli8parentContainerright-box"/>
                <w:rFonts w:ascii="Palatino Linotype" w:eastAsia="Palatino Linotype" w:hAnsi="Palatino Linotype" w:cs="Palatino Linotype"/>
                <w:color w:val="020303"/>
                <w:sz w:val="24"/>
                <w:szCs w:val="24"/>
              </w:rPr>
              <w:t xml:space="preserve">echanical </w:t>
            </w:r>
            <w:proofErr w:type="spellStart"/>
            <w:r w:rsidR="009178B1">
              <w:rPr>
                <w:rStyle w:val="documentskn-mli8parentContainerright-box"/>
                <w:rFonts w:ascii="Palatino Linotype" w:eastAsia="Palatino Linotype" w:hAnsi="Palatino Linotype" w:cs="Palatino Linotype"/>
                <w:color w:val="020303"/>
                <w:sz w:val="24"/>
                <w:szCs w:val="24"/>
              </w:rPr>
              <w:t>Craftperson</w:t>
            </w:r>
            <w:proofErr w:type="spellEnd"/>
            <w:r w:rsidR="009178B1">
              <w:rPr>
                <w:rStyle w:val="documentskn-mli8parentContainerright-box"/>
                <w:rFonts w:ascii="Palatino Linotype" w:eastAsia="Palatino Linotype" w:hAnsi="Palatino Linotype" w:cs="Palatino Linotype"/>
                <w:color w:val="020303"/>
                <w:sz w:val="24"/>
                <w:szCs w:val="24"/>
              </w:rPr>
              <w:t xml:space="preserve"> </w:t>
            </w:r>
            <w:r w:rsidRPr="006A076D">
              <w:rPr>
                <w:rStyle w:val="documentskn-mli8parentContainerright-box"/>
                <w:rFonts w:ascii="Palatino Linotype" w:eastAsia="Palatino Linotype" w:hAnsi="Palatino Linotype" w:cs="Palatino Linotype"/>
                <w:color w:val="020303"/>
                <w:sz w:val="24"/>
                <w:szCs w:val="24"/>
              </w:rPr>
              <w:t xml:space="preserve">skilled at building strong relationships with various teams </w:t>
            </w:r>
            <w:r w:rsidR="003B4E48" w:rsidRPr="006A076D">
              <w:rPr>
                <w:rStyle w:val="documentskn-mli8parentContainerright-box"/>
                <w:rFonts w:ascii="Palatino Linotype" w:eastAsia="Palatino Linotype" w:hAnsi="Palatino Linotype" w:cs="Palatino Linotype"/>
                <w:color w:val="020303"/>
                <w:sz w:val="24"/>
                <w:szCs w:val="24"/>
              </w:rPr>
              <w:t>i.e.,</w:t>
            </w:r>
            <w:r w:rsidRPr="006A076D">
              <w:rPr>
                <w:rStyle w:val="documentskn-mli8parentContainerright-box"/>
                <w:rFonts w:ascii="Palatino Linotype" w:eastAsia="Palatino Linotype" w:hAnsi="Palatino Linotype" w:cs="Palatino Linotype"/>
                <w:color w:val="020303"/>
                <w:sz w:val="24"/>
                <w:szCs w:val="24"/>
              </w:rPr>
              <w:t xml:space="preserve"> Quality, EHS senior </w:t>
            </w:r>
            <w:r w:rsidR="003B4E48" w:rsidRPr="006A076D">
              <w:rPr>
                <w:rStyle w:val="documentskn-mli8parentContainerright-box"/>
                <w:rFonts w:ascii="Palatino Linotype" w:eastAsia="Palatino Linotype" w:hAnsi="Palatino Linotype" w:cs="Palatino Linotype"/>
                <w:color w:val="020303"/>
                <w:sz w:val="24"/>
                <w:szCs w:val="24"/>
              </w:rPr>
              <w:t>management.</w:t>
            </w:r>
            <w:r w:rsidRPr="006A076D">
              <w:rPr>
                <w:rStyle w:val="documentskn-mli8parentContainerright-box"/>
                <w:rFonts w:ascii="Palatino Linotype" w:eastAsia="Palatino Linotype" w:hAnsi="Palatino Linotype" w:cs="Palatino Linotype"/>
                <w:color w:val="020303"/>
                <w:sz w:val="24"/>
                <w:szCs w:val="24"/>
              </w:rPr>
              <w:t xml:space="preserve"> Expert in decreasing maintenance repair times, sticking within budgets and reducing repair costs. Bringing 2</w:t>
            </w:r>
            <w:r w:rsidR="00974BBB">
              <w:rPr>
                <w:rStyle w:val="documentskn-mli8parentContainerright-box"/>
                <w:rFonts w:ascii="Palatino Linotype" w:eastAsia="Palatino Linotype" w:hAnsi="Palatino Linotype" w:cs="Palatino Linotype"/>
                <w:color w:val="020303"/>
                <w:sz w:val="24"/>
                <w:szCs w:val="24"/>
              </w:rPr>
              <w:t>5</w:t>
            </w:r>
            <w:r w:rsidRPr="006A076D">
              <w:rPr>
                <w:rStyle w:val="documentskn-mli8parentContainerright-box"/>
                <w:rFonts w:ascii="Palatino Linotype" w:eastAsia="Palatino Linotype" w:hAnsi="Palatino Linotype" w:cs="Palatino Linotype"/>
                <w:color w:val="020303"/>
                <w:sz w:val="24"/>
                <w:szCs w:val="24"/>
              </w:rPr>
              <w:t xml:space="preserve">+ years working in the medical device </w:t>
            </w:r>
            <w:r w:rsidR="00974BBB">
              <w:rPr>
                <w:rStyle w:val="documentskn-mli8parentContainerright-box"/>
                <w:rFonts w:ascii="Palatino Linotype" w:eastAsia="Palatino Linotype" w:hAnsi="Palatino Linotype" w:cs="Palatino Linotype"/>
                <w:color w:val="020303"/>
                <w:sz w:val="24"/>
                <w:szCs w:val="24"/>
              </w:rPr>
              <w:t>&amp;</w:t>
            </w:r>
            <w:r w:rsidR="00777419">
              <w:rPr>
                <w:rStyle w:val="documentskn-mli8parentContainerright-box"/>
                <w:rFonts w:ascii="Palatino Linotype" w:eastAsia="Palatino Linotype" w:hAnsi="Palatino Linotype" w:cs="Palatino Linotype"/>
                <w:color w:val="020303"/>
                <w:sz w:val="24"/>
                <w:szCs w:val="24"/>
              </w:rPr>
              <w:t xml:space="preserve"> Pharma </w:t>
            </w:r>
            <w:r w:rsidRPr="006A076D">
              <w:rPr>
                <w:rStyle w:val="documentskn-mli8parentContainerright-box"/>
                <w:rFonts w:ascii="Palatino Linotype" w:eastAsia="Palatino Linotype" w:hAnsi="Palatino Linotype" w:cs="Palatino Linotype"/>
                <w:color w:val="020303"/>
                <w:sz w:val="24"/>
                <w:szCs w:val="24"/>
              </w:rPr>
              <w:t>industry.</w:t>
            </w:r>
            <w:r w:rsidR="006376F9">
              <w:rPr>
                <w:rStyle w:val="documentskn-mli8parentContainerright-box"/>
                <w:rFonts w:ascii="Palatino Linotype" w:eastAsia="Palatino Linotype" w:hAnsi="Palatino Linotype" w:cs="Palatino Linotype"/>
                <w:color w:val="020303"/>
                <w:sz w:val="24"/>
                <w:szCs w:val="24"/>
              </w:rPr>
              <w:t xml:space="preserve"> </w:t>
            </w:r>
          </w:p>
          <w:p w14:paraId="21664FBA" w14:textId="375C3415" w:rsidR="003D5A33" w:rsidRPr="006A076D" w:rsidRDefault="00AC40CF">
            <w:pPr>
              <w:pStyle w:val="p"/>
              <w:spacing w:line="260" w:lineRule="atLeast"/>
              <w:rPr>
                <w:rStyle w:val="documentskn-mli8parentContainerright-box"/>
                <w:rFonts w:ascii="Palatino Linotype" w:eastAsia="Palatino Linotype" w:hAnsi="Palatino Linotype" w:cs="Palatino Linotype"/>
                <w:color w:val="020303"/>
                <w:sz w:val="24"/>
                <w:szCs w:val="24"/>
              </w:rPr>
            </w:pPr>
            <w:r w:rsidRPr="006A076D">
              <w:rPr>
                <w:rStyle w:val="documentskn-mli8parentContainerright-box"/>
                <w:rFonts w:ascii="Palatino Linotype" w:eastAsia="Palatino Linotype" w:hAnsi="Palatino Linotype" w:cs="Palatino Linotype"/>
                <w:color w:val="020303"/>
                <w:sz w:val="24"/>
                <w:szCs w:val="24"/>
              </w:rPr>
              <w:t xml:space="preserve">Talented </w:t>
            </w:r>
            <w:r w:rsidR="0032285B" w:rsidRPr="006A076D">
              <w:rPr>
                <w:rStyle w:val="documentskn-mli8parentContainerright-box"/>
                <w:rFonts w:ascii="Palatino Linotype" w:eastAsia="Palatino Linotype" w:hAnsi="Palatino Linotype" w:cs="Palatino Linotype"/>
                <w:color w:val="020303"/>
                <w:sz w:val="24"/>
                <w:szCs w:val="24"/>
              </w:rPr>
              <w:t>M</w:t>
            </w:r>
            <w:r w:rsidR="00F87705">
              <w:rPr>
                <w:rStyle w:val="documentskn-mli8parentContainerright-box"/>
                <w:rFonts w:ascii="Palatino Linotype" w:eastAsia="Palatino Linotype" w:hAnsi="Palatino Linotype" w:cs="Palatino Linotype"/>
                <w:color w:val="020303"/>
                <w:sz w:val="24"/>
                <w:szCs w:val="24"/>
              </w:rPr>
              <w:t>echanical technician</w:t>
            </w:r>
            <w:r w:rsidR="0032285B" w:rsidRPr="006A076D">
              <w:rPr>
                <w:rStyle w:val="documentskn-mli8parentContainerright-box"/>
                <w:rFonts w:ascii="Palatino Linotype" w:eastAsia="Palatino Linotype" w:hAnsi="Palatino Linotype" w:cs="Palatino Linotype"/>
                <w:color w:val="020303"/>
                <w:sz w:val="24"/>
                <w:szCs w:val="24"/>
              </w:rPr>
              <w:t xml:space="preserve"> </w:t>
            </w:r>
            <w:r w:rsidRPr="006A076D">
              <w:rPr>
                <w:rStyle w:val="documentskn-mli8parentContainerright-box"/>
                <w:rFonts w:ascii="Palatino Linotype" w:eastAsia="Palatino Linotype" w:hAnsi="Palatino Linotype" w:cs="Palatino Linotype"/>
                <w:color w:val="020303"/>
                <w:sz w:val="24"/>
                <w:szCs w:val="24"/>
              </w:rPr>
              <w:t>with years of expertise in management and budgeting. Quickly identifying maintenance issues and implementing practical solutions, reducing time and costs.</w:t>
            </w:r>
            <w:r w:rsidR="006A3FCA">
              <w:rPr>
                <w:rStyle w:val="documentskn-mli8parentContainerright-box"/>
                <w:rFonts w:ascii="Palatino Linotype" w:eastAsia="Palatino Linotype" w:hAnsi="Palatino Linotype" w:cs="Palatino Linotype"/>
                <w:color w:val="020303"/>
                <w:sz w:val="24"/>
                <w:szCs w:val="24"/>
              </w:rPr>
              <w:t xml:space="preserve"> </w:t>
            </w:r>
          </w:p>
          <w:p w14:paraId="6D0D655D" w14:textId="77777777" w:rsidR="003D5A33" w:rsidRPr="006A076D" w:rsidRDefault="00AC40CF">
            <w:pPr>
              <w:pStyle w:val="p"/>
              <w:spacing w:after="400" w:line="260" w:lineRule="atLeast"/>
              <w:rPr>
                <w:rStyle w:val="documentskn-mli8parentContainerright-box"/>
                <w:rFonts w:ascii="Palatino Linotype" w:eastAsia="Palatino Linotype" w:hAnsi="Palatino Linotype" w:cs="Palatino Linotype"/>
                <w:color w:val="020303"/>
                <w:sz w:val="24"/>
                <w:szCs w:val="24"/>
              </w:rPr>
            </w:pPr>
            <w:r w:rsidRPr="006A076D">
              <w:rPr>
                <w:rStyle w:val="documentskn-mli8parentContainerright-box"/>
                <w:rFonts w:ascii="Palatino Linotype" w:eastAsia="Palatino Linotype" w:hAnsi="Palatino Linotype" w:cs="Palatino Linotype"/>
                <w:color w:val="020303"/>
                <w:sz w:val="24"/>
                <w:szCs w:val="24"/>
              </w:rPr>
              <w:t>Swiftly learning new information to help tackle new challenges. Motivated maintenance professional with strong mechanical aptitude and knowledge of system operations.</w:t>
            </w:r>
          </w:p>
          <w:tbl>
            <w:tblPr>
              <w:tblStyle w:val="documentbordertable"/>
              <w:tblW w:w="0" w:type="auto"/>
              <w:tblCellSpacing w:w="0" w:type="dxa"/>
              <w:tblLayout w:type="fixed"/>
              <w:tblCellMar>
                <w:left w:w="0" w:type="dxa"/>
                <w:right w:w="0" w:type="dxa"/>
              </w:tblCellMar>
              <w:tblLook w:val="05E0" w:firstRow="1" w:lastRow="1" w:firstColumn="1" w:lastColumn="1" w:noHBand="0" w:noVBand="1"/>
            </w:tblPr>
            <w:tblGrid>
              <w:gridCol w:w="6266"/>
            </w:tblGrid>
            <w:tr w:rsidR="003D5A33" w:rsidRPr="006A076D" w14:paraId="4FE44E98" w14:textId="77777777">
              <w:trPr>
                <w:trHeight w:hRule="exact" w:val="180"/>
                <w:tblCellSpacing w:w="0" w:type="dxa"/>
              </w:trPr>
              <w:tc>
                <w:tcPr>
                  <w:tcW w:w="6266" w:type="dxa"/>
                  <w:tcBorders>
                    <w:top w:val="single" w:sz="16" w:space="0" w:color="4A4A4A"/>
                  </w:tcBorders>
                  <w:tcMar>
                    <w:top w:w="20" w:type="dxa"/>
                    <w:left w:w="0" w:type="dxa"/>
                    <w:bottom w:w="0" w:type="dxa"/>
                    <w:right w:w="0" w:type="dxa"/>
                  </w:tcMar>
                  <w:vAlign w:val="bottom"/>
                  <w:hideMark/>
                </w:tcPr>
                <w:p w14:paraId="35F695F9" w14:textId="77777777" w:rsidR="003D5A33" w:rsidRPr="006A076D" w:rsidRDefault="00AC40CF">
                  <w:pPr>
                    <w:rPr>
                      <w:rStyle w:val="documentskn-mli8parentContainerright-box"/>
                      <w:rFonts w:ascii="Palatino Linotype" w:eastAsia="Palatino Linotype" w:hAnsi="Palatino Linotype" w:cs="Palatino Linotype"/>
                      <w:color w:val="020303"/>
                      <w:sz w:val="24"/>
                      <w:szCs w:val="24"/>
                    </w:rPr>
                  </w:pPr>
                  <w:r w:rsidRPr="006A076D">
                    <w:rPr>
                      <w:rStyle w:val="documentleft-boxbordercell"/>
                      <w:rFonts w:ascii="Palatino Linotype" w:eastAsia="Palatino Linotype" w:hAnsi="Palatino Linotype" w:cs="Palatino Linotype"/>
                      <w:color w:val="020303"/>
                      <w:sz w:val="24"/>
                      <w:szCs w:val="24"/>
                    </w:rPr>
                    <w:t> </w:t>
                  </w:r>
                </w:p>
              </w:tc>
            </w:tr>
          </w:tbl>
          <w:p w14:paraId="23D5AA1D" w14:textId="3E524A75" w:rsidR="00C17B0F" w:rsidRDefault="00AC40CF" w:rsidP="00C17B0F">
            <w:pPr>
              <w:pStyle w:val="documentparentContainerleft-boxsectiontitle"/>
              <w:rPr>
                <w:rStyle w:val="documentskn-mli8parentContainerright-box"/>
                <w:rFonts w:ascii="Palatino Linotype" w:eastAsia="Palatino Linotype" w:hAnsi="Palatino Linotype" w:cs="Palatino Linotype"/>
                <w:b/>
                <w:bCs/>
                <w:caps/>
                <w:color w:val="020303"/>
                <w:spacing w:val="10"/>
                <w:sz w:val="24"/>
                <w:szCs w:val="24"/>
              </w:rPr>
            </w:pPr>
            <w:r w:rsidRPr="006A076D">
              <w:rPr>
                <w:rStyle w:val="documentskn-mli8parentContainerright-box"/>
                <w:rFonts w:ascii="Palatino Linotype" w:eastAsia="Palatino Linotype" w:hAnsi="Palatino Linotype" w:cs="Palatino Linotype"/>
                <w:b/>
                <w:bCs/>
                <w:caps/>
                <w:color w:val="020303"/>
                <w:spacing w:val="10"/>
                <w:sz w:val="24"/>
                <w:szCs w:val="24"/>
              </w:rPr>
              <w:t>Experience</w:t>
            </w:r>
          </w:p>
          <w:p w14:paraId="7069ACA8" w14:textId="5E4E92D9" w:rsidR="00006D0D" w:rsidRDefault="00D25093" w:rsidP="00C17B0F">
            <w:pPr>
              <w:pStyle w:val="documentparentContainerleft-boxsectiontitle"/>
              <w:rPr>
                <w:rStyle w:val="documentskn-mli8parentContainerright-box"/>
                <w:rFonts w:ascii="Palatino Linotype" w:eastAsia="Palatino Linotype" w:hAnsi="Palatino Linotype" w:cs="Palatino Linotype"/>
                <w:caps/>
                <w:color w:val="020303"/>
                <w:spacing w:val="10"/>
                <w:sz w:val="24"/>
                <w:szCs w:val="24"/>
              </w:rPr>
            </w:pPr>
            <w:r>
              <w:rPr>
                <w:rStyle w:val="documentskn-mli8parentContainerright-box"/>
                <w:rFonts w:ascii="Palatino Linotype" w:eastAsia="Palatino Linotype" w:hAnsi="Palatino Linotype" w:cs="Palatino Linotype"/>
                <w:caps/>
                <w:color w:val="020303"/>
                <w:spacing w:val="10"/>
                <w:sz w:val="24"/>
                <w:szCs w:val="24"/>
              </w:rPr>
              <w:t xml:space="preserve">GILEAD </w:t>
            </w:r>
            <w:r w:rsidR="009918B3">
              <w:rPr>
                <w:rStyle w:val="documentskn-mli8parentContainerright-box"/>
                <w:rFonts w:ascii="Palatino Linotype" w:eastAsia="Palatino Linotype" w:hAnsi="Palatino Linotype" w:cs="Palatino Linotype"/>
                <w:caps/>
                <w:color w:val="020303"/>
                <w:spacing w:val="10"/>
                <w:sz w:val="24"/>
                <w:szCs w:val="24"/>
              </w:rPr>
              <w:t>sciences</w:t>
            </w:r>
            <w:r w:rsidR="00713857">
              <w:rPr>
                <w:rStyle w:val="documentskn-mli8parentContainerright-box"/>
                <w:rFonts w:ascii="Palatino Linotype" w:eastAsia="Palatino Linotype" w:hAnsi="Palatino Linotype" w:cs="Palatino Linotype"/>
                <w:caps/>
                <w:color w:val="020303"/>
                <w:spacing w:val="10"/>
                <w:sz w:val="24"/>
                <w:szCs w:val="24"/>
              </w:rPr>
              <w:t xml:space="preserve"> </w:t>
            </w:r>
            <w:r w:rsidR="0063557D">
              <w:rPr>
                <w:rStyle w:val="documentskn-mli8parentContainerright-box"/>
                <w:rFonts w:ascii="Palatino Linotype" w:eastAsia="Palatino Linotype" w:hAnsi="Palatino Linotype" w:cs="Palatino Linotype"/>
                <w:caps/>
                <w:color w:val="020303"/>
                <w:spacing w:val="10"/>
                <w:sz w:val="24"/>
                <w:szCs w:val="24"/>
              </w:rPr>
              <w:t>2025</w:t>
            </w:r>
          </w:p>
          <w:p w14:paraId="512CD91C" w14:textId="6C5D5B37" w:rsidR="009918B3" w:rsidRDefault="00737FD9" w:rsidP="00C17B0F">
            <w:pPr>
              <w:pStyle w:val="documentparentContainerleft-boxsectiontitle"/>
              <w:rPr>
                <w:rStyle w:val="documentskn-mli8parentContainerright-box"/>
                <w:rFonts w:ascii="Palatino Linotype" w:eastAsia="Palatino Linotype" w:hAnsi="Palatino Linotype" w:cs="Palatino Linotype"/>
                <w:caps/>
                <w:color w:val="020303"/>
                <w:spacing w:val="10"/>
                <w:sz w:val="24"/>
                <w:szCs w:val="24"/>
              </w:rPr>
            </w:pPr>
            <w:r>
              <w:rPr>
                <w:rStyle w:val="documentskn-mli8parentContainerright-box"/>
                <w:rFonts w:ascii="Palatino Linotype" w:eastAsia="Palatino Linotype" w:hAnsi="Palatino Linotype" w:cs="Palatino Linotype"/>
                <w:caps/>
                <w:color w:val="020303"/>
                <w:spacing w:val="10"/>
                <w:sz w:val="24"/>
                <w:szCs w:val="24"/>
              </w:rPr>
              <w:t xml:space="preserve">Maintenance </w:t>
            </w:r>
            <w:r w:rsidR="00E337C0">
              <w:rPr>
                <w:rStyle w:val="documentskn-mli8parentContainerright-box"/>
                <w:rFonts w:ascii="Palatino Linotype" w:eastAsia="Palatino Linotype" w:hAnsi="Palatino Linotype" w:cs="Palatino Linotype"/>
                <w:caps/>
                <w:color w:val="020303"/>
                <w:spacing w:val="10"/>
                <w:sz w:val="24"/>
                <w:szCs w:val="24"/>
              </w:rPr>
              <w:t xml:space="preserve">packaging technician </w:t>
            </w:r>
          </w:p>
          <w:p w14:paraId="566157B2" w14:textId="647B3CAF" w:rsidR="00D12C1E" w:rsidRPr="00D44485" w:rsidRDefault="0000788D" w:rsidP="00F87705">
            <w:pPr>
              <w:pStyle w:val="Heading3"/>
              <w:rPr>
                <w:rStyle w:val="documentskn-mli8parentContainerright-box"/>
                <w:rFonts w:ascii="Palatino Linotype" w:eastAsia="Palatino Linotype" w:hAnsi="Palatino Linotype" w:cs="Palatino Linotype"/>
                <w:caps/>
                <w:color w:val="020303"/>
                <w:spacing w:val="10"/>
                <w:sz w:val="20"/>
                <w:szCs w:val="20"/>
                <w:lang w:val="ga-IE"/>
              </w:rPr>
            </w:pPr>
            <w:r w:rsidRPr="00D44485">
              <w:rPr>
                <w:rStyle w:val="documentskn-mli8parentContainerright-box"/>
                <w:rFonts w:ascii="Palatino Linotype" w:eastAsia="Palatino Linotype" w:hAnsi="Palatino Linotype" w:cs="Palatino Linotype"/>
                <w:caps/>
                <w:color w:val="020303"/>
                <w:spacing w:val="10"/>
                <w:sz w:val="20"/>
                <w:szCs w:val="20"/>
              </w:rPr>
              <w:t xml:space="preserve">Duties: </w:t>
            </w:r>
            <w:r w:rsidR="00DF1FF3" w:rsidRPr="00D44485">
              <w:rPr>
                <w:rStyle w:val="documentskn-mli8parentContainerright-box"/>
                <w:rFonts w:ascii="Palatino Linotype" w:eastAsia="Palatino Linotype" w:hAnsi="Palatino Linotype" w:cs="Palatino Linotype"/>
                <w:caps/>
                <w:color w:val="020303"/>
                <w:spacing w:val="10"/>
                <w:sz w:val="20"/>
                <w:szCs w:val="20"/>
              </w:rPr>
              <w:t xml:space="preserve">maintenance </w:t>
            </w:r>
            <w:r w:rsidR="00852BC5" w:rsidRPr="00D44485">
              <w:rPr>
                <w:rStyle w:val="documentskn-mli8parentContainerright-box"/>
                <w:rFonts w:ascii="Palatino Linotype" w:eastAsia="Palatino Linotype" w:hAnsi="Palatino Linotype" w:cs="Palatino Linotype"/>
                <w:caps/>
                <w:color w:val="020303"/>
                <w:spacing w:val="10"/>
                <w:sz w:val="20"/>
                <w:szCs w:val="20"/>
              </w:rPr>
              <w:t xml:space="preserve">of all sterile packing </w:t>
            </w:r>
            <w:r w:rsidR="00D44485">
              <w:rPr>
                <w:rStyle w:val="documentskn-mli8parentContainerright-box"/>
                <w:rFonts w:ascii="Palatino Linotype" w:eastAsia="Palatino Linotype" w:hAnsi="Palatino Linotype" w:cs="Palatino Linotype"/>
                <w:caps/>
                <w:color w:val="020303"/>
                <w:spacing w:val="10"/>
                <w:sz w:val="20"/>
                <w:szCs w:val="20"/>
              </w:rPr>
              <w:t>machines and components</w:t>
            </w:r>
            <w:r w:rsidR="00920EF4" w:rsidRPr="00D44485">
              <w:rPr>
                <w:rStyle w:val="documentskn-mli8parentContainerright-box"/>
                <w:rFonts w:ascii="Palatino Linotype" w:eastAsia="Palatino Linotype" w:hAnsi="Palatino Linotype" w:cs="Palatino Linotype"/>
                <w:caps/>
                <w:color w:val="020303"/>
                <w:spacing w:val="10"/>
                <w:sz w:val="20"/>
                <w:szCs w:val="20"/>
              </w:rPr>
              <w:t xml:space="preserve"> of high speed bottling</w:t>
            </w:r>
            <w:r w:rsidR="005A76B4" w:rsidRPr="00D44485">
              <w:rPr>
                <w:rStyle w:val="documentskn-mli8parentContainerright-box"/>
                <w:rFonts w:ascii="Palatino Linotype" w:eastAsia="Palatino Linotype" w:hAnsi="Palatino Linotype" w:cs="Palatino Linotype"/>
                <w:caps/>
                <w:color w:val="020303"/>
                <w:spacing w:val="10"/>
                <w:sz w:val="20"/>
                <w:szCs w:val="20"/>
              </w:rPr>
              <w:t>, labelling</w:t>
            </w:r>
            <w:r w:rsidR="007E2F40" w:rsidRPr="00D44485">
              <w:rPr>
                <w:rStyle w:val="documentskn-mli8parentContainerright-box"/>
                <w:rFonts w:ascii="Palatino Linotype" w:eastAsia="Palatino Linotype" w:hAnsi="Palatino Linotype" w:cs="Palatino Linotype"/>
                <w:caps/>
                <w:color w:val="020303"/>
                <w:spacing w:val="10"/>
                <w:sz w:val="20"/>
                <w:szCs w:val="20"/>
              </w:rPr>
              <w:t xml:space="preserve">, information </w:t>
            </w:r>
            <w:r w:rsidR="00D44485">
              <w:rPr>
                <w:rStyle w:val="documentskn-mli8parentContainerright-box"/>
                <w:rFonts w:ascii="Palatino Linotype" w:eastAsia="Palatino Linotype" w:hAnsi="Palatino Linotype" w:cs="Palatino Linotype"/>
                <w:caps/>
                <w:color w:val="020303"/>
                <w:spacing w:val="10"/>
                <w:sz w:val="20"/>
                <w:szCs w:val="20"/>
              </w:rPr>
              <w:t>booklets,</w:t>
            </w:r>
            <w:r w:rsidR="00FA5B38" w:rsidRPr="00D44485">
              <w:rPr>
                <w:rStyle w:val="documentskn-mli8parentContainerright-box"/>
                <w:rFonts w:ascii="Palatino Linotype" w:eastAsia="Palatino Linotype" w:hAnsi="Palatino Linotype" w:cs="Palatino Linotype"/>
                <w:caps/>
                <w:color w:val="020303"/>
                <w:spacing w:val="10"/>
                <w:sz w:val="20"/>
                <w:szCs w:val="20"/>
              </w:rPr>
              <w:t xml:space="preserve"> carto</w:t>
            </w:r>
            <w:r w:rsidR="00C44A42" w:rsidRPr="00D44485">
              <w:rPr>
                <w:rStyle w:val="documentskn-mli8parentContainerright-box"/>
                <w:rFonts w:ascii="Palatino Linotype" w:eastAsia="Palatino Linotype" w:hAnsi="Palatino Linotype" w:cs="Palatino Linotype"/>
                <w:caps/>
                <w:color w:val="020303"/>
                <w:spacing w:val="10"/>
                <w:sz w:val="20"/>
                <w:szCs w:val="20"/>
              </w:rPr>
              <w:t>n</w:t>
            </w:r>
            <w:r w:rsidR="00D44485">
              <w:rPr>
                <w:rStyle w:val="documentskn-mli8parentContainerright-box"/>
                <w:rFonts w:ascii="Palatino Linotype" w:eastAsia="Palatino Linotype" w:hAnsi="Palatino Linotype" w:cs="Palatino Linotype"/>
                <w:caps/>
                <w:color w:val="020303"/>
                <w:spacing w:val="10"/>
                <w:sz w:val="20"/>
                <w:szCs w:val="20"/>
              </w:rPr>
              <w:t>ing</w:t>
            </w:r>
            <w:r w:rsidR="00D44485">
              <w:rPr>
                <w:rStyle w:val="documentskn-mli8parentContainerright-box"/>
                <w:rFonts w:ascii="Palatino Linotype" w:eastAsia="Palatino Linotype" w:hAnsi="Palatino Linotype" w:cs="Palatino Linotype"/>
                <w:caps/>
                <w:color w:val="020303"/>
                <w:spacing w:val="10"/>
                <w:sz w:val="20"/>
                <w:szCs w:val="20"/>
                <w:lang w:val="ga-IE"/>
              </w:rPr>
              <w:t xml:space="preserve"> and vison systems.</w:t>
            </w:r>
          </w:p>
          <w:p w14:paraId="34D286BC" w14:textId="77777777" w:rsidR="00486D0E" w:rsidRPr="00D44485" w:rsidRDefault="009F7528" w:rsidP="00F87705">
            <w:pPr>
              <w:pStyle w:val="Heading3"/>
              <w:rPr>
                <w:rStyle w:val="documentskn-mli8parentContainerright-box"/>
                <w:rFonts w:ascii="Palatino Linotype" w:eastAsia="Palatino Linotype" w:hAnsi="Palatino Linotype" w:cs="Palatino Linotype"/>
                <w:caps/>
                <w:color w:val="020303"/>
                <w:spacing w:val="10"/>
                <w:sz w:val="20"/>
                <w:szCs w:val="20"/>
              </w:rPr>
            </w:pPr>
            <w:r w:rsidRPr="00D44485">
              <w:rPr>
                <w:rStyle w:val="documentskn-mli8parentContainerright-box"/>
                <w:rFonts w:ascii="Palatino Linotype" w:eastAsia="Palatino Linotype" w:hAnsi="Palatino Linotype" w:cs="Palatino Linotype"/>
                <w:caps/>
                <w:color w:val="020303"/>
                <w:spacing w:val="10"/>
                <w:sz w:val="20"/>
                <w:szCs w:val="20"/>
              </w:rPr>
              <w:t xml:space="preserve">All in compliance </w:t>
            </w:r>
            <w:r w:rsidR="001F762E" w:rsidRPr="00D44485">
              <w:rPr>
                <w:rStyle w:val="documentskn-mli8parentContainerright-box"/>
                <w:rFonts w:ascii="Palatino Linotype" w:eastAsia="Palatino Linotype" w:hAnsi="Palatino Linotype" w:cs="Palatino Linotype"/>
                <w:caps/>
                <w:color w:val="020303"/>
                <w:spacing w:val="10"/>
                <w:sz w:val="20"/>
                <w:szCs w:val="20"/>
              </w:rPr>
              <w:t>with sop’s</w:t>
            </w:r>
            <w:r w:rsidR="00C6236C" w:rsidRPr="00D44485">
              <w:rPr>
                <w:rStyle w:val="documentskn-mli8parentContainerright-box"/>
                <w:rFonts w:ascii="Palatino Linotype" w:eastAsia="Palatino Linotype" w:hAnsi="Palatino Linotype" w:cs="Palatino Linotype"/>
                <w:caps/>
                <w:color w:val="020303"/>
                <w:spacing w:val="10"/>
                <w:sz w:val="20"/>
                <w:szCs w:val="20"/>
              </w:rPr>
              <w:t xml:space="preserve">, clean room environment </w:t>
            </w:r>
            <w:r w:rsidR="005709D1" w:rsidRPr="00D44485">
              <w:rPr>
                <w:rStyle w:val="documentskn-mli8parentContainerright-box"/>
                <w:rFonts w:ascii="Palatino Linotype" w:eastAsia="Palatino Linotype" w:hAnsi="Palatino Linotype" w:cs="Palatino Linotype"/>
                <w:caps/>
                <w:color w:val="020303"/>
                <w:spacing w:val="10"/>
                <w:sz w:val="20"/>
                <w:szCs w:val="20"/>
              </w:rPr>
              <w:t xml:space="preserve">and stringent </w:t>
            </w:r>
            <w:r w:rsidR="00D70BCE" w:rsidRPr="00D44485">
              <w:rPr>
                <w:rStyle w:val="documentskn-mli8parentContainerright-box"/>
                <w:rFonts w:ascii="Palatino Linotype" w:eastAsia="Palatino Linotype" w:hAnsi="Palatino Linotype" w:cs="Palatino Linotype"/>
                <w:caps/>
                <w:color w:val="020303"/>
                <w:spacing w:val="10"/>
                <w:sz w:val="20"/>
                <w:szCs w:val="20"/>
              </w:rPr>
              <w:t>regulations.</w:t>
            </w:r>
          </w:p>
          <w:p w14:paraId="10C3F9EF" w14:textId="3B52C309" w:rsidR="009C5F3A" w:rsidRPr="00D44485" w:rsidRDefault="00486D0E" w:rsidP="00F87705">
            <w:pPr>
              <w:pStyle w:val="Heading3"/>
              <w:rPr>
                <w:rStyle w:val="documentskn-mli8parentContainerright-box"/>
                <w:rFonts w:ascii="Palatino Linotype" w:eastAsia="Palatino Linotype" w:hAnsi="Palatino Linotype" w:cs="Palatino Linotype"/>
                <w:caps/>
                <w:color w:val="020303"/>
                <w:spacing w:val="10"/>
                <w:sz w:val="20"/>
                <w:szCs w:val="20"/>
              </w:rPr>
            </w:pPr>
            <w:r w:rsidRPr="00D44485">
              <w:rPr>
                <w:rStyle w:val="documentskn-mli8parentContainerright-box"/>
                <w:rFonts w:ascii="Palatino Linotype" w:eastAsia="Palatino Linotype" w:hAnsi="Palatino Linotype" w:cs="Palatino Linotype"/>
                <w:caps/>
                <w:color w:val="020303"/>
                <w:spacing w:val="10"/>
                <w:sz w:val="20"/>
                <w:szCs w:val="20"/>
              </w:rPr>
              <w:t xml:space="preserve">E.g. of </w:t>
            </w:r>
            <w:r w:rsidR="006A25E0" w:rsidRPr="00D44485">
              <w:rPr>
                <w:rStyle w:val="documentskn-mli8parentContainerright-box"/>
                <w:rFonts w:ascii="Palatino Linotype" w:eastAsia="Palatino Linotype" w:hAnsi="Palatino Linotype" w:cs="Palatino Linotype"/>
                <w:caps/>
                <w:color w:val="020303"/>
                <w:spacing w:val="10"/>
                <w:sz w:val="20"/>
                <w:szCs w:val="20"/>
              </w:rPr>
              <w:t xml:space="preserve">products for </w:t>
            </w:r>
            <w:r w:rsidR="00D44485" w:rsidRPr="00D44485">
              <w:rPr>
                <w:rStyle w:val="documentskn-mli8parentContainerright-box"/>
                <w:rFonts w:ascii="Palatino Linotype" w:eastAsia="Palatino Linotype" w:hAnsi="Palatino Linotype" w:cs="Palatino Linotype"/>
                <w:caps/>
                <w:color w:val="020303"/>
                <w:spacing w:val="10"/>
                <w:sz w:val="20"/>
                <w:szCs w:val="20"/>
              </w:rPr>
              <w:t>HIV, AIDS, CANCER</w:t>
            </w:r>
            <w:r w:rsidR="005C4386" w:rsidRPr="00D44485">
              <w:rPr>
                <w:rStyle w:val="documentskn-mli8parentContainerright-box"/>
                <w:rFonts w:ascii="Palatino Linotype" w:eastAsia="Palatino Linotype" w:hAnsi="Palatino Linotype" w:cs="Palatino Linotype"/>
                <w:caps/>
                <w:color w:val="020303"/>
                <w:spacing w:val="10"/>
                <w:sz w:val="20"/>
                <w:szCs w:val="20"/>
              </w:rPr>
              <w:t>, hepatitis</w:t>
            </w:r>
            <w:r w:rsidR="00964011" w:rsidRPr="00D44485">
              <w:rPr>
                <w:rStyle w:val="documentskn-mli8parentContainerright-box"/>
                <w:rFonts w:ascii="Palatino Linotype" w:eastAsia="Palatino Linotype" w:hAnsi="Palatino Linotype" w:cs="Palatino Linotype"/>
                <w:caps/>
                <w:color w:val="020303"/>
                <w:spacing w:val="10"/>
                <w:sz w:val="20"/>
                <w:szCs w:val="20"/>
              </w:rPr>
              <w:t xml:space="preserve">. </w:t>
            </w:r>
            <w:r w:rsidR="00E63B00" w:rsidRPr="00D44485">
              <w:rPr>
                <w:rStyle w:val="documentskn-mli8parentContainerright-box"/>
                <w:rFonts w:ascii="Palatino Linotype" w:eastAsia="Palatino Linotype" w:hAnsi="Palatino Linotype" w:cs="Palatino Linotype"/>
                <w:caps/>
                <w:color w:val="020303"/>
                <w:spacing w:val="10"/>
                <w:sz w:val="20"/>
                <w:szCs w:val="20"/>
              </w:rPr>
              <w:t xml:space="preserve">Supporting </w:t>
            </w:r>
            <w:r w:rsidR="00494A1E" w:rsidRPr="00D44485">
              <w:rPr>
                <w:rStyle w:val="documentskn-mli8parentContainerright-box"/>
                <w:rFonts w:ascii="Palatino Linotype" w:eastAsia="Palatino Linotype" w:hAnsi="Palatino Linotype" w:cs="Palatino Linotype"/>
                <w:caps/>
                <w:color w:val="020303"/>
                <w:spacing w:val="10"/>
                <w:sz w:val="20"/>
                <w:szCs w:val="20"/>
              </w:rPr>
              <w:t xml:space="preserve">eng </w:t>
            </w:r>
            <w:r w:rsidR="00E04B1F" w:rsidRPr="00D44485">
              <w:rPr>
                <w:rStyle w:val="documentskn-mli8parentContainerright-box"/>
                <w:rFonts w:ascii="Palatino Linotype" w:eastAsia="Palatino Linotype" w:hAnsi="Palatino Linotype" w:cs="Palatino Linotype"/>
                <w:caps/>
                <w:color w:val="020303"/>
                <w:spacing w:val="10"/>
                <w:sz w:val="20"/>
                <w:szCs w:val="20"/>
              </w:rPr>
              <w:t xml:space="preserve">projects, </w:t>
            </w:r>
            <w:r w:rsidR="00494A1E" w:rsidRPr="00D44485">
              <w:rPr>
                <w:rStyle w:val="documentskn-mli8parentContainerright-box"/>
                <w:rFonts w:ascii="Palatino Linotype" w:eastAsia="Palatino Linotype" w:hAnsi="Palatino Linotype" w:cs="Palatino Linotype"/>
                <w:caps/>
                <w:color w:val="020303"/>
                <w:spacing w:val="10"/>
                <w:sz w:val="20"/>
                <w:szCs w:val="20"/>
              </w:rPr>
              <w:t xml:space="preserve">Quality, </w:t>
            </w:r>
            <w:r w:rsidR="00D44485">
              <w:rPr>
                <w:rStyle w:val="documentskn-mli8parentContainerright-box"/>
                <w:rFonts w:ascii="Palatino Linotype" w:eastAsia="Palatino Linotype" w:hAnsi="Palatino Linotype" w:cs="Palatino Linotype"/>
                <w:caps/>
                <w:color w:val="020303"/>
                <w:spacing w:val="10"/>
                <w:sz w:val="20"/>
                <w:szCs w:val="20"/>
              </w:rPr>
              <w:t>production DEMANDS, ANNUAL</w:t>
            </w:r>
            <w:r w:rsidR="00F87705">
              <w:rPr>
                <w:rStyle w:val="documentskn-mli8parentContainerright-box"/>
                <w:rFonts w:ascii="Palatino Linotype" w:eastAsia="Palatino Linotype" w:hAnsi="Palatino Linotype" w:cs="Palatino Linotype"/>
                <w:caps/>
                <w:color w:val="020303"/>
                <w:spacing w:val="10"/>
                <w:sz w:val="20"/>
                <w:szCs w:val="20"/>
              </w:rPr>
              <w:t xml:space="preserve"> shutdown</w:t>
            </w:r>
            <w:r w:rsidR="005C4386" w:rsidRPr="00D44485">
              <w:rPr>
                <w:rStyle w:val="documentskn-mli8parentContainerright-box"/>
                <w:rFonts w:ascii="Palatino Linotype" w:eastAsia="Palatino Linotype" w:hAnsi="Palatino Linotype" w:cs="Palatino Linotype"/>
                <w:caps/>
                <w:color w:val="020303"/>
                <w:spacing w:val="10"/>
                <w:sz w:val="20"/>
                <w:szCs w:val="20"/>
              </w:rPr>
              <w:t xml:space="preserve"> and </w:t>
            </w:r>
            <w:r w:rsidR="00964011" w:rsidRPr="00D44485">
              <w:rPr>
                <w:rStyle w:val="documentskn-mli8parentContainerright-box"/>
                <w:rFonts w:ascii="Palatino Linotype" w:eastAsia="Palatino Linotype" w:hAnsi="Palatino Linotype" w:cs="Palatino Linotype"/>
                <w:caps/>
                <w:color w:val="020303"/>
                <w:spacing w:val="10"/>
                <w:sz w:val="20"/>
                <w:szCs w:val="20"/>
              </w:rPr>
              <w:t xml:space="preserve">Spares management. </w:t>
            </w:r>
          </w:p>
          <w:p w14:paraId="3B025533" w14:textId="760BE835" w:rsidR="00F94621" w:rsidRPr="00D44485" w:rsidRDefault="00DD344C" w:rsidP="00F87705">
            <w:pPr>
              <w:pStyle w:val="Heading3"/>
              <w:rPr>
                <w:rStyle w:val="documentskn-mli8parentContainerright-box"/>
                <w:rFonts w:ascii="Palatino Linotype" w:eastAsia="Palatino Linotype" w:hAnsi="Palatino Linotype" w:cs="Palatino Linotype"/>
                <w:caps/>
                <w:color w:val="020303"/>
                <w:spacing w:val="10"/>
                <w:sz w:val="20"/>
                <w:szCs w:val="20"/>
              </w:rPr>
            </w:pPr>
            <w:r w:rsidRPr="00D44485">
              <w:rPr>
                <w:rStyle w:val="documentskn-mli8parentContainerright-box"/>
                <w:rFonts w:ascii="Palatino Linotype" w:eastAsia="Palatino Linotype" w:hAnsi="Palatino Linotype" w:cs="Palatino Linotype"/>
                <w:caps/>
                <w:color w:val="020303"/>
                <w:spacing w:val="10"/>
                <w:sz w:val="20"/>
                <w:szCs w:val="20"/>
              </w:rPr>
              <w:t>Systems:</w:t>
            </w:r>
            <w:r w:rsidR="00A0371D" w:rsidRPr="00D44485">
              <w:rPr>
                <w:rStyle w:val="documentskn-mli8parentContainerright-box"/>
                <w:rFonts w:ascii="Palatino Linotype" w:eastAsia="Palatino Linotype" w:hAnsi="Palatino Linotype" w:cs="Palatino Linotype"/>
                <w:caps/>
                <w:color w:val="020303"/>
                <w:spacing w:val="10"/>
                <w:sz w:val="20"/>
                <w:szCs w:val="20"/>
              </w:rPr>
              <w:t xml:space="preserve"> </w:t>
            </w:r>
            <w:r w:rsidR="00271342" w:rsidRPr="00D44485">
              <w:rPr>
                <w:rStyle w:val="documentskn-mli8parentContainerright-box"/>
                <w:rFonts w:ascii="Palatino Linotype" w:eastAsia="Palatino Linotype" w:hAnsi="Palatino Linotype" w:cs="Palatino Linotype"/>
                <w:caps/>
                <w:color w:val="020303"/>
                <w:spacing w:val="10"/>
                <w:sz w:val="20"/>
                <w:szCs w:val="20"/>
              </w:rPr>
              <w:t>g</w:t>
            </w:r>
            <w:r w:rsidR="00352914" w:rsidRPr="00D44485">
              <w:rPr>
                <w:rStyle w:val="documentskn-mli8parentContainerright-box"/>
                <w:rFonts w:ascii="Palatino Linotype" w:eastAsia="Palatino Linotype" w:hAnsi="Palatino Linotype" w:cs="Palatino Linotype"/>
                <w:caps/>
                <w:color w:val="020303"/>
                <w:spacing w:val="10"/>
                <w:sz w:val="20"/>
                <w:szCs w:val="20"/>
              </w:rPr>
              <w:t>vault, gmax,</w:t>
            </w:r>
            <w:r w:rsidR="00B526EB" w:rsidRPr="00D44485">
              <w:rPr>
                <w:rStyle w:val="documentskn-mli8parentContainerright-box"/>
                <w:rFonts w:ascii="Palatino Linotype" w:eastAsia="Palatino Linotype" w:hAnsi="Palatino Linotype" w:cs="Palatino Linotype"/>
                <w:caps/>
                <w:color w:val="020303"/>
                <w:spacing w:val="10"/>
                <w:sz w:val="20"/>
                <w:szCs w:val="20"/>
              </w:rPr>
              <w:t xml:space="preserve"> </w:t>
            </w:r>
            <w:r w:rsidR="00C823E4" w:rsidRPr="00D44485">
              <w:rPr>
                <w:rStyle w:val="documentskn-mli8parentContainerright-box"/>
                <w:rFonts w:ascii="Palatino Linotype" w:eastAsia="Palatino Linotype" w:hAnsi="Palatino Linotype" w:cs="Palatino Linotype"/>
                <w:caps/>
                <w:color w:val="020303"/>
                <w:spacing w:val="10"/>
                <w:sz w:val="20"/>
                <w:szCs w:val="20"/>
              </w:rPr>
              <w:t xml:space="preserve">gehs, </w:t>
            </w:r>
            <w:r w:rsidR="00417A43" w:rsidRPr="00D44485">
              <w:rPr>
                <w:rStyle w:val="documentskn-mli8parentContainerright-box"/>
                <w:rFonts w:ascii="Palatino Linotype" w:eastAsia="Palatino Linotype" w:hAnsi="Palatino Linotype" w:cs="Palatino Linotype"/>
                <w:caps/>
                <w:color w:val="020303"/>
                <w:spacing w:val="10"/>
                <w:sz w:val="20"/>
                <w:szCs w:val="20"/>
              </w:rPr>
              <w:t>gxplearn.</w:t>
            </w:r>
          </w:p>
          <w:p w14:paraId="07D24C55" w14:textId="2AF7C4D8" w:rsidR="00F023E7" w:rsidRDefault="00265B4A" w:rsidP="00C17B0F">
            <w:pPr>
              <w:pStyle w:val="documentparentContainerleft-boxsectiontitle"/>
              <w:rPr>
                <w:rStyle w:val="documentskn-mli8parentContainerright-box"/>
                <w:rFonts w:ascii="Palatino Linotype" w:eastAsia="Palatino Linotype" w:hAnsi="Palatino Linotype" w:cs="Palatino Linotype"/>
                <w:b/>
                <w:bCs/>
                <w:caps/>
                <w:color w:val="020303"/>
                <w:spacing w:val="10"/>
                <w:sz w:val="24"/>
                <w:szCs w:val="24"/>
              </w:rPr>
            </w:pPr>
            <w:r w:rsidRPr="00265B4A">
              <w:rPr>
                <w:rStyle w:val="documentskn-mli8parentContainerright-box"/>
                <w:rFonts w:ascii="Palatino Linotype" w:eastAsia="Palatino Linotype" w:hAnsi="Palatino Linotype" w:cs="Palatino Linotype"/>
                <w:b/>
                <w:bCs/>
                <w:caps/>
                <w:color w:val="020303"/>
                <w:spacing w:val="10"/>
                <w:sz w:val="24"/>
                <w:szCs w:val="24"/>
              </w:rPr>
              <w:t>Eli Lilly and Company</w:t>
            </w:r>
            <w:r w:rsidR="007F1E40">
              <w:rPr>
                <w:rStyle w:val="documentskn-mli8parentContainerright-box"/>
                <w:rFonts w:ascii="Palatino Linotype" w:eastAsia="Palatino Linotype" w:hAnsi="Palatino Linotype" w:cs="Palatino Linotype"/>
                <w:b/>
                <w:bCs/>
                <w:caps/>
                <w:color w:val="020303"/>
                <w:spacing w:val="10"/>
                <w:sz w:val="24"/>
                <w:szCs w:val="24"/>
              </w:rPr>
              <w:t xml:space="preserve"> Kinsale</w:t>
            </w:r>
            <w:r w:rsidR="00F023E7">
              <w:rPr>
                <w:rStyle w:val="documentskn-mli8parentContainerright-box"/>
                <w:rFonts w:ascii="Palatino Linotype" w:eastAsia="Palatino Linotype" w:hAnsi="Palatino Linotype" w:cs="Palatino Linotype"/>
                <w:b/>
                <w:bCs/>
                <w:caps/>
                <w:color w:val="020303"/>
                <w:spacing w:val="10"/>
                <w:sz w:val="24"/>
                <w:szCs w:val="24"/>
              </w:rPr>
              <w:t>.</w:t>
            </w:r>
          </w:p>
          <w:p w14:paraId="1B381420" w14:textId="675DE87F" w:rsidR="00AC6C47" w:rsidRPr="002F49E3" w:rsidRDefault="00C46C34" w:rsidP="00C17B0F">
            <w:pPr>
              <w:pStyle w:val="documentparentContainerleft-boxsectiontitle"/>
              <w:rPr>
                <w:rStyle w:val="documentskn-mli8parentContainerright-box"/>
                <w:rFonts w:ascii="Palatino Linotype" w:eastAsia="Palatino Linotype" w:hAnsi="Palatino Linotype" w:cs="Palatino Linotype"/>
                <w:caps/>
                <w:color w:val="020303"/>
                <w:spacing w:val="10"/>
                <w:sz w:val="24"/>
                <w:szCs w:val="24"/>
              </w:rPr>
            </w:pPr>
            <w:r>
              <w:rPr>
                <w:rStyle w:val="documentskn-mli8parentContainerright-box"/>
                <w:rFonts w:ascii="Palatino Linotype" w:eastAsia="Palatino Linotype" w:hAnsi="Palatino Linotype" w:cs="Palatino Linotype"/>
                <w:caps/>
                <w:color w:val="020303"/>
                <w:spacing w:val="10"/>
                <w:sz w:val="24"/>
                <w:szCs w:val="24"/>
              </w:rPr>
              <w:t>J</w:t>
            </w:r>
            <w:r w:rsidR="000D5491">
              <w:rPr>
                <w:rStyle w:val="documentskn-mli8parentContainerright-box"/>
                <w:rFonts w:ascii="Palatino Linotype" w:eastAsia="Palatino Linotype" w:hAnsi="Palatino Linotype" w:cs="Palatino Linotype"/>
                <w:caps/>
                <w:color w:val="020303"/>
                <w:spacing w:val="10"/>
                <w:sz w:val="24"/>
                <w:szCs w:val="24"/>
              </w:rPr>
              <w:t>anurary</w:t>
            </w:r>
            <w:r>
              <w:rPr>
                <w:rStyle w:val="documentskn-mli8parentContainerright-box"/>
                <w:rFonts w:ascii="Palatino Linotype" w:eastAsia="Palatino Linotype" w:hAnsi="Palatino Linotype" w:cs="Palatino Linotype"/>
                <w:caps/>
                <w:color w:val="020303"/>
                <w:spacing w:val="10"/>
                <w:sz w:val="24"/>
                <w:szCs w:val="24"/>
              </w:rPr>
              <w:t xml:space="preserve"> </w:t>
            </w:r>
            <w:r w:rsidR="00AC6C47" w:rsidRPr="002F49E3">
              <w:rPr>
                <w:rStyle w:val="documentskn-mli8parentContainerright-box"/>
                <w:rFonts w:ascii="Palatino Linotype" w:eastAsia="Palatino Linotype" w:hAnsi="Palatino Linotype" w:cs="Palatino Linotype"/>
                <w:caps/>
                <w:color w:val="020303"/>
                <w:spacing w:val="10"/>
                <w:sz w:val="24"/>
                <w:szCs w:val="24"/>
              </w:rPr>
              <w:t>202</w:t>
            </w:r>
            <w:r w:rsidR="008E12BE" w:rsidRPr="002F49E3">
              <w:rPr>
                <w:rStyle w:val="documentskn-mli8parentContainerright-box"/>
                <w:rFonts w:ascii="Palatino Linotype" w:eastAsia="Palatino Linotype" w:hAnsi="Palatino Linotype" w:cs="Palatino Linotype"/>
                <w:caps/>
                <w:color w:val="020303"/>
                <w:spacing w:val="10"/>
                <w:sz w:val="24"/>
                <w:szCs w:val="24"/>
              </w:rPr>
              <w:t>3</w:t>
            </w:r>
            <w:r w:rsidR="00AC6C47" w:rsidRPr="002F49E3">
              <w:rPr>
                <w:rStyle w:val="documentskn-mli8parentContainerright-box"/>
                <w:rFonts w:ascii="Palatino Linotype" w:eastAsia="Palatino Linotype" w:hAnsi="Palatino Linotype" w:cs="Palatino Linotype"/>
                <w:caps/>
                <w:color w:val="020303"/>
                <w:spacing w:val="10"/>
                <w:sz w:val="24"/>
                <w:szCs w:val="24"/>
              </w:rPr>
              <w:t xml:space="preserve"> to </w:t>
            </w:r>
            <w:r w:rsidR="00EC23B9">
              <w:rPr>
                <w:rStyle w:val="documentskn-mli8parentContainerright-box"/>
                <w:rFonts w:ascii="Palatino Linotype" w:eastAsia="Palatino Linotype" w:hAnsi="Palatino Linotype" w:cs="Palatino Linotype"/>
                <w:caps/>
                <w:color w:val="020303"/>
                <w:spacing w:val="10"/>
                <w:sz w:val="24"/>
                <w:szCs w:val="24"/>
              </w:rPr>
              <w:t>2</w:t>
            </w:r>
            <w:r w:rsidR="00713857">
              <w:rPr>
                <w:rStyle w:val="documentskn-mli8parentContainerright-box"/>
                <w:rFonts w:ascii="Palatino Linotype" w:eastAsia="Palatino Linotype" w:hAnsi="Palatino Linotype" w:cs="Palatino Linotype"/>
                <w:caps/>
                <w:color w:val="020303"/>
                <w:spacing w:val="10"/>
                <w:sz w:val="24"/>
                <w:szCs w:val="24"/>
              </w:rPr>
              <w:t>024</w:t>
            </w:r>
          </w:p>
          <w:p w14:paraId="681AE8FE" w14:textId="327298F6" w:rsidR="00265B4A" w:rsidRPr="004A073E" w:rsidRDefault="00265B4A" w:rsidP="00076909">
            <w:pPr>
              <w:pStyle w:val="ListParagraph"/>
              <w:numPr>
                <w:ilvl w:val="0"/>
                <w:numId w:val="12"/>
              </w:numPr>
              <w:rPr>
                <w:rFonts w:ascii="Palatino Linotype" w:hAnsi="Palatino Linotype"/>
                <w:sz w:val="24"/>
                <w:szCs w:val="24"/>
              </w:rPr>
            </w:pPr>
            <w:r w:rsidRPr="004A073E">
              <w:rPr>
                <w:rFonts w:ascii="Palatino Linotype" w:hAnsi="Palatino Linotype"/>
                <w:sz w:val="24"/>
                <w:szCs w:val="24"/>
              </w:rPr>
              <w:t xml:space="preserve">Working on CMMS </w:t>
            </w:r>
            <w:r w:rsidR="00897B08" w:rsidRPr="004A073E">
              <w:rPr>
                <w:rFonts w:ascii="Palatino Linotype" w:hAnsi="Palatino Linotype"/>
                <w:sz w:val="24"/>
                <w:szCs w:val="24"/>
              </w:rPr>
              <w:t xml:space="preserve">Global maintenance and </w:t>
            </w:r>
            <w:r w:rsidR="00515A4E" w:rsidRPr="004A073E">
              <w:rPr>
                <w:rFonts w:ascii="Palatino Linotype" w:hAnsi="Palatino Linotype"/>
                <w:sz w:val="24"/>
                <w:szCs w:val="24"/>
              </w:rPr>
              <w:t>reliability</w:t>
            </w:r>
            <w:r w:rsidR="00897B08" w:rsidRPr="004A073E">
              <w:rPr>
                <w:rFonts w:ascii="Palatino Linotype" w:hAnsi="Palatino Linotype"/>
                <w:sz w:val="24"/>
                <w:szCs w:val="24"/>
              </w:rPr>
              <w:t xml:space="preserve"> system (GMARS) </w:t>
            </w:r>
            <w:r w:rsidR="00F41E76">
              <w:rPr>
                <w:rFonts w:ascii="Palatino Linotype" w:hAnsi="Palatino Linotype"/>
                <w:sz w:val="24"/>
                <w:szCs w:val="24"/>
              </w:rPr>
              <w:t>f</w:t>
            </w:r>
            <w:r w:rsidR="00897B08" w:rsidRPr="004A073E">
              <w:rPr>
                <w:rFonts w:ascii="Palatino Linotype" w:hAnsi="Palatino Linotype"/>
                <w:sz w:val="24"/>
                <w:szCs w:val="24"/>
              </w:rPr>
              <w:t xml:space="preserve">or the SPG </w:t>
            </w:r>
            <w:r w:rsidR="007F1E40" w:rsidRPr="004A073E">
              <w:rPr>
                <w:rFonts w:ascii="Palatino Linotype" w:hAnsi="Palatino Linotype"/>
                <w:sz w:val="24"/>
                <w:szCs w:val="24"/>
              </w:rPr>
              <w:t>Team (site projects group)</w:t>
            </w:r>
            <w:r w:rsidR="00F023E7" w:rsidRPr="004A073E">
              <w:rPr>
                <w:rFonts w:ascii="Palatino Linotype" w:hAnsi="Palatino Linotype"/>
                <w:sz w:val="24"/>
                <w:szCs w:val="24"/>
              </w:rPr>
              <w:t>.</w:t>
            </w:r>
          </w:p>
          <w:p w14:paraId="26933FB7" w14:textId="77777777" w:rsidR="00E44B51" w:rsidRPr="004A073E" w:rsidRDefault="00AB26C2" w:rsidP="001F6789">
            <w:pPr>
              <w:pStyle w:val="ListParagraph"/>
              <w:numPr>
                <w:ilvl w:val="0"/>
                <w:numId w:val="12"/>
              </w:numPr>
              <w:rPr>
                <w:rFonts w:ascii="Palatino Linotype" w:hAnsi="Palatino Linotype"/>
                <w:sz w:val="24"/>
                <w:szCs w:val="24"/>
              </w:rPr>
            </w:pPr>
            <w:r w:rsidRPr="004A073E">
              <w:rPr>
                <w:rFonts w:ascii="Palatino Linotype" w:hAnsi="Palatino Linotype"/>
                <w:sz w:val="24"/>
                <w:szCs w:val="24"/>
              </w:rPr>
              <w:t xml:space="preserve">Loading Location, </w:t>
            </w:r>
            <w:r w:rsidR="007509B1" w:rsidRPr="004A073E">
              <w:rPr>
                <w:rFonts w:ascii="Palatino Linotype" w:hAnsi="Palatino Linotype"/>
                <w:sz w:val="24"/>
                <w:szCs w:val="24"/>
              </w:rPr>
              <w:t>A</w:t>
            </w:r>
            <w:r w:rsidRPr="004A073E">
              <w:rPr>
                <w:rFonts w:ascii="Palatino Linotype" w:hAnsi="Palatino Linotype"/>
                <w:sz w:val="24"/>
                <w:szCs w:val="24"/>
              </w:rPr>
              <w:t>sset, PM</w:t>
            </w:r>
            <w:r w:rsidR="007509B1" w:rsidRPr="004A073E">
              <w:rPr>
                <w:rFonts w:ascii="Palatino Linotype" w:hAnsi="Palatino Linotype"/>
                <w:sz w:val="24"/>
                <w:szCs w:val="24"/>
              </w:rPr>
              <w:t xml:space="preserve">’s and Spares onto </w:t>
            </w:r>
            <w:r w:rsidR="00E44B51" w:rsidRPr="004A073E">
              <w:rPr>
                <w:rFonts w:ascii="Palatino Linotype" w:hAnsi="Palatino Linotype"/>
                <w:sz w:val="24"/>
                <w:szCs w:val="24"/>
              </w:rPr>
              <w:t>site CMMS system.</w:t>
            </w:r>
          </w:p>
          <w:p w14:paraId="28D07D36" w14:textId="1192B8EC" w:rsidR="00174674" w:rsidRDefault="00D44485" w:rsidP="00195E09">
            <w:pPr>
              <w:pStyle w:val="ListParagraph"/>
              <w:numPr>
                <w:ilvl w:val="0"/>
                <w:numId w:val="12"/>
              </w:numPr>
              <w:rPr>
                <w:rFonts w:ascii="Palatino Linotype" w:hAnsi="Palatino Linotype"/>
                <w:sz w:val="24"/>
                <w:szCs w:val="24"/>
              </w:rPr>
            </w:pPr>
            <w:r w:rsidRPr="004A073E">
              <w:rPr>
                <w:rFonts w:ascii="Palatino Linotype" w:hAnsi="Palatino Linotype"/>
                <w:sz w:val="24"/>
                <w:szCs w:val="24"/>
              </w:rPr>
              <w:lastRenderedPageBreak/>
              <w:t>Liaising</w:t>
            </w:r>
            <w:r w:rsidR="00E44B51" w:rsidRPr="004A073E">
              <w:rPr>
                <w:rFonts w:ascii="Palatino Linotype" w:hAnsi="Palatino Linotype"/>
                <w:sz w:val="24"/>
                <w:szCs w:val="24"/>
              </w:rPr>
              <w:t xml:space="preserve"> with SME’s, Quality</w:t>
            </w:r>
            <w:r w:rsidR="00D10126" w:rsidRPr="004A073E">
              <w:rPr>
                <w:rFonts w:ascii="Palatino Linotype" w:hAnsi="Palatino Linotype"/>
                <w:sz w:val="24"/>
                <w:szCs w:val="24"/>
              </w:rPr>
              <w:t>,</w:t>
            </w:r>
            <w:r w:rsidR="00E44B51" w:rsidRPr="004A073E">
              <w:rPr>
                <w:rFonts w:ascii="Palatino Linotype" w:hAnsi="Palatino Linotype"/>
                <w:sz w:val="24"/>
                <w:szCs w:val="24"/>
              </w:rPr>
              <w:t xml:space="preserve"> EHS </w:t>
            </w:r>
            <w:r w:rsidR="00CF5AED" w:rsidRPr="004A073E">
              <w:rPr>
                <w:rFonts w:ascii="Palatino Linotype" w:hAnsi="Palatino Linotype"/>
                <w:sz w:val="24"/>
                <w:szCs w:val="24"/>
              </w:rPr>
              <w:t xml:space="preserve">and Production to complete </w:t>
            </w:r>
            <w:r w:rsidR="00195E09" w:rsidRPr="004A073E">
              <w:rPr>
                <w:rFonts w:ascii="Palatino Linotype" w:hAnsi="Palatino Linotype"/>
                <w:sz w:val="24"/>
                <w:szCs w:val="24"/>
              </w:rPr>
              <w:t>same.</w:t>
            </w:r>
          </w:p>
          <w:p w14:paraId="2D9766FF" w14:textId="1B09FEA5" w:rsidR="006D7588" w:rsidRPr="004A073E" w:rsidRDefault="005F7552" w:rsidP="00195E09">
            <w:pPr>
              <w:pStyle w:val="ListParagraph"/>
              <w:numPr>
                <w:ilvl w:val="0"/>
                <w:numId w:val="12"/>
              </w:numPr>
              <w:rPr>
                <w:rStyle w:val="documentskn-mli8parentContainerright-box"/>
                <w:rFonts w:ascii="Palatino Linotype" w:hAnsi="Palatino Linotype"/>
                <w:sz w:val="24"/>
                <w:szCs w:val="24"/>
              </w:rPr>
            </w:pPr>
            <w:r>
              <w:rPr>
                <w:rStyle w:val="documentskn-mli8parentContainerright-box"/>
                <w:rFonts w:ascii="Palatino Linotype" w:hAnsi="Palatino Linotype"/>
                <w:sz w:val="24"/>
                <w:szCs w:val="24"/>
              </w:rPr>
              <w:t xml:space="preserve">Use </w:t>
            </w:r>
            <w:r w:rsidR="00E76AE4">
              <w:rPr>
                <w:rStyle w:val="documentskn-mli8parentContainerright-box"/>
                <w:rFonts w:ascii="Palatino Linotype" w:hAnsi="Palatino Linotype"/>
                <w:sz w:val="24"/>
                <w:szCs w:val="24"/>
              </w:rPr>
              <w:t xml:space="preserve">of </w:t>
            </w:r>
            <w:r>
              <w:rPr>
                <w:rStyle w:val="documentskn-mli8parentContainerright-box"/>
                <w:rFonts w:ascii="Palatino Linotype" w:hAnsi="Palatino Linotype"/>
                <w:sz w:val="24"/>
                <w:szCs w:val="24"/>
              </w:rPr>
              <w:t>P&amp;ID’s, RV’s</w:t>
            </w:r>
            <w:r w:rsidR="00650512">
              <w:rPr>
                <w:rStyle w:val="documentskn-mli8parentContainerright-box"/>
                <w:rFonts w:ascii="Palatino Linotype" w:hAnsi="Palatino Linotype"/>
                <w:sz w:val="24"/>
                <w:szCs w:val="24"/>
              </w:rPr>
              <w:t>, OV-WL</w:t>
            </w:r>
            <w:r w:rsidR="00B5099B">
              <w:rPr>
                <w:rStyle w:val="documentskn-mli8parentContainerright-box"/>
                <w:rFonts w:ascii="Palatino Linotype" w:hAnsi="Palatino Linotype"/>
                <w:sz w:val="24"/>
                <w:szCs w:val="24"/>
              </w:rPr>
              <w:t>’s &amp; FMECA’s</w:t>
            </w:r>
          </w:p>
          <w:p w14:paraId="3978FABC" w14:textId="3A8F9D2B" w:rsidR="003D5A33" w:rsidRPr="00C95793" w:rsidRDefault="00AC40CF">
            <w:pPr>
              <w:pStyle w:val="documentskn-mli8dispBlock"/>
              <w:spacing w:line="260" w:lineRule="atLeast"/>
              <w:rPr>
                <w:rStyle w:val="span"/>
                <w:rFonts w:ascii="Palatino Linotype" w:eastAsia="Palatino Linotype" w:hAnsi="Palatino Linotype" w:cs="Palatino Linotype"/>
                <w:b/>
                <w:bCs/>
                <w:color w:val="020303"/>
                <w:sz w:val="24"/>
                <w:szCs w:val="24"/>
              </w:rPr>
            </w:pPr>
            <w:r w:rsidRPr="00C95793">
              <w:rPr>
                <w:rStyle w:val="span"/>
                <w:rFonts w:ascii="Palatino Linotype" w:eastAsia="Palatino Linotype" w:hAnsi="Palatino Linotype" w:cs="Palatino Linotype"/>
                <w:b/>
                <w:bCs/>
                <w:color w:val="020303"/>
                <w:sz w:val="24"/>
                <w:szCs w:val="24"/>
              </w:rPr>
              <w:t>M</w:t>
            </w:r>
            <w:r w:rsidR="001C541E" w:rsidRPr="00C95793">
              <w:rPr>
                <w:rStyle w:val="span"/>
                <w:rFonts w:ascii="Palatino Linotype" w:eastAsia="Palatino Linotype" w:hAnsi="Palatino Linotype" w:cs="Palatino Linotype"/>
                <w:b/>
                <w:bCs/>
                <w:color w:val="020303"/>
                <w:sz w:val="24"/>
                <w:szCs w:val="24"/>
              </w:rPr>
              <w:t>erck Millipore</w:t>
            </w:r>
            <w:r w:rsidR="00C95793" w:rsidRPr="00C95793">
              <w:rPr>
                <w:rStyle w:val="span"/>
                <w:rFonts w:ascii="Palatino Linotype" w:eastAsia="Palatino Linotype" w:hAnsi="Palatino Linotype" w:cs="Palatino Linotype"/>
                <w:b/>
                <w:bCs/>
                <w:color w:val="020303"/>
                <w:sz w:val="24"/>
                <w:szCs w:val="24"/>
              </w:rPr>
              <w:t xml:space="preserve"> 1999-2023</w:t>
            </w:r>
          </w:p>
          <w:p w14:paraId="50FAC78D" w14:textId="6C4D062D" w:rsidR="005E08BA" w:rsidRPr="00503701" w:rsidRDefault="00E24A53">
            <w:pPr>
              <w:pStyle w:val="documentskn-mli8dispBlock"/>
              <w:spacing w:line="260" w:lineRule="atLeast"/>
              <w:rPr>
                <w:rStyle w:val="span"/>
                <w:rFonts w:ascii="Palatino Linotype" w:hAnsi="Palatino Linotype"/>
                <w:b/>
                <w:bCs/>
                <w:sz w:val="24"/>
                <w:szCs w:val="24"/>
              </w:rPr>
            </w:pPr>
            <w:r w:rsidRPr="00503701">
              <w:rPr>
                <w:rStyle w:val="span"/>
                <w:rFonts w:ascii="Palatino Linotype" w:hAnsi="Palatino Linotype"/>
                <w:b/>
                <w:bCs/>
                <w:sz w:val="24"/>
                <w:szCs w:val="24"/>
              </w:rPr>
              <w:t>Senior Mainten</w:t>
            </w:r>
            <w:r w:rsidR="005D323D" w:rsidRPr="00503701">
              <w:rPr>
                <w:rStyle w:val="span"/>
                <w:rFonts w:ascii="Palatino Linotype" w:hAnsi="Palatino Linotype"/>
                <w:b/>
                <w:bCs/>
                <w:sz w:val="24"/>
                <w:szCs w:val="24"/>
              </w:rPr>
              <w:t>ance</w:t>
            </w:r>
            <w:r w:rsidR="00BC38EF" w:rsidRPr="00503701">
              <w:rPr>
                <w:rStyle w:val="span"/>
                <w:rFonts w:ascii="Palatino Linotype" w:hAnsi="Palatino Linotype"/>
                <w:b/>
                <w:bCs/>
                <w:sz w:val="24"/>
                <w:szCs w:val="24"/>
              </w:rPr>
              <w:t xml:space="preserve"> Engineer</w:t>
            </w:r>
            <w:r w:rsidR="005D323D" w:rsidRPr="00503701">
              <w:rPr>
                <w:rStyle w:val="span"/>
                <w:rFonts w:ascii="Palatino Linotype" w:hAnsi="Palatino Linotype"/>
                <w:b/>
                <w:bCs/>
                <w:sz w:val="24"/>
                <w:szCs w:val="24"/>
              </w:rPr>
              <w:t xml:space="preserve"> 2005 </w:t>
            </w:r>
            <w:r w:rsidR="005E08BA" w:rsidRPr="00503701">
              <w:rPr>
                <w:rStyle w:val="span"/>
                <w:rFonts w:ascii="Palatino Linotype" w:hAnsi="Palatino Linotype"/>
                <w:b/>
                <w:bCs/>
                <w:sz w:val="24"/>
                <w:szCs w:val="24"/>
              </w:rPr>
              <w:t>–</w:t>
            </w:r>
            <w:r w:rsidR="005D323D" w:rsidRPr="00503701">
              <w:rPr>
                <w:rStyle w:val="span"/>
                <w:rFonts w:ascii="Palatino Linotype" w:hAnsi="Palatino Linotype"/>
                <w:b/>
                <w:bCs/>
                <w:sz w:val="24"/>
                <w:szCs w:val="24"/>
              </w:rPr>
              <w:t xml:space="preserve"> </w:t>
            </w:r>
            <w:r w:rsidR="005112FE" w:rsidRPr="00503701">
              <w:rPr>
                <w:rStyle w:val="span"/>
                <w:rFonts w:ascii="Palatino Linotype" w:hAnsi="Palatino Linotype"/>
                <w:b/>
                <w:bCs/>
                <w:sz w:val="24"/>
                <w:szCs w:val="24"/>
              </w:rPr>
              <w:t>2015</w:t>
            </w:r>
          </w:p>
          <w:p w14:paraId="12CDD1A7" w14:textId="47E91C45" w:rsidR="00AE688A" w:rsidRDefault="00EF5433" w:rsidP="00E336B8">
            <w:pPr>
              <w:pStyle w:val="documentskn-mli8dispBlock"/>
              <w:numPr>
                <w:ilvl w:val="0"/>
                <w:numId w:val="13"/>
              </w:numPr>
              <w:spacing w:line="260" w:lineRule="atLeast"/>
              <w:rPr>
                <w:rStyle w:val="documentskn-mli8parentContainerright-box"/>
                <w:rFonts w:ascii="Palatino Linotype" w:hAnsi="Palatino Linotype"/>
                <w:sz w:val="24"/>
                <w:szCs w:val="24"/>
              </w:rPr>
            </w:pPr>
            <w:r>
              <w:rPr>
                <w:rStyle w:val="documentskn-mli8parentContainerright-box"/>
                <w:rFonts w:ascii="Palatino Linotype" w:hAnsi="Palatino Linotype"/>
                <w:sz w:val="24"/>
                <w:szCs w:val="24"/>
              </w:rPr>
              <w:t xml:space="preserve">Supervisor for </w:t>
            </w:r>
            <w:r w:rsidR="00EA5A71">
              <w:rPr>
                <w:rStyle w:val="documentskn-mli8parentContainerright-box"/>
                <w:rFonts w:ascii="Palatino Linotype" w:hAnsi="Palatino Linotype"/>
                <w:sz w:val="24"/>
                <w:szCs w:val="24"/>
              </w:rPr>
              <w:t>ten technicians.</w:t>
            </w:r>
          </w:p>
          <w:p w14:paraId="5A2F4244" w14:textId="726A8C03" w:rsidR="00EA5A71" w:rsidRDefault="00C5366C" w:rsidP="00E336B8">
            <w:pPr>
              <w:pStyle w:val="documentskn-mli8dispBlock"/>
              <w:numPr>
                <w:ilvl w:val="0"/>
                <w:numId w:val="13"/>
              </w:numPr>
              <w:spacing w:line="260" w:lineRule="atLeast"/>
              <w:rPr>
                <w:rStyle w:val="documentskn-mli8parentContainerright-box"/>
                <w:rFonts w:ascii="Palatino Linotype" w:hAnsi="Palatino Linotype"/>
                <w:sz w:val="24"/>
                <w:szCs w:val="24"/>
              </w:rPr>
            </w:pPr>
            <w:r>
              <w:rPr>
                <w:rStyle w:val="documentskn-mli8parentContainerright-box"/>
                <w:rFonts w:ascii="Palatino Linotype" w:hAnsi="Palatino Linotype"/>
                <w:sz w:val="24"/>
                <w:szCs w:val="24"/>
              </w:rPr>
              <w:t>6 monthly &amp; annual reviews / appraisals</w:t>
            </w:r>
            <w:r w:rsidR="00192E6A">
              <w:rPr>
                <w:rStyle w:val="documentskn-mli8parentContainerright-box"/>
                <w:rFonts w:ascii="Palatino Linotype" w:hAnsi="Palatino Linotype"/>
                <w:sz w:val="24"/>
                <w:szCs w:val="24"/>
              </w:rPr>
              <w:t xml:space="preserve"> for </w:t>
            </w:r>
            <w:r w:rsidR="00D272B4">
              <w:rPr>
                <w:rStyle w:val="documentskn-mli8parentContainerright-box"/>
                <w:rFonts w:ascii="Palatino Linotype" w:hAnsi="Palatino Linotype"/>
                <w:sz w:val="24"/>
                <w:szCs w:val="24"/>
              </w:rPr>
              <w:t>Technicians</w:t>
            </w:r>
            <w:r w:rsidR="00192E6A">
              <w:rPr>
                <w:rStyle w:val="documentskn-mli8parentContainerright-box"/>
                <w:rFonts w:ascii="Palatino Linotype" w:hAnsi="Palatino Linotype"/>
                <w:sz w:val="24"/>
                <w:szCs w:val="24"/>
              </w:rPr>
              <w:t>.</w:t>
            </w:r>
          </w:p>
          <w:p w14:paraId="0B0905EF" w14:textId="370D731E" w:rsidR="00C5366C" w:rsidRDefault="001D3A22" w:rsidP="00E336B8">
            <w:pPr>
              <w:pStyle w:val="documentskn-mli8dispBlock"/>
              <w:numPr>
                <w:ilvl w:val="0"/>
                <w:numId w:val="13"/>
              </w:numPr>
              <w:spacing w:line="260" w:lineRule="atLeast"/>
              <w:rPr>
                <w:rStyle w:val="documentskn-mli8parentContainerright-box"/>
                <w:rFonts w:ascii="Palatino Linotype" w:hAnsi="Palatino Linotype"/>
                <w:sz w:val="24"/>
                <w:szCs w:val="24"/>
              </w:rPr>
            </w:pPr>
            <w:r>
              <w:rPr>
                <w:rStyle w:val="documentskn-mli8parentContainerright-box"/>
                <w:rFonts w:ascii="Palatino Linotype" w:hAnsi="Palatino Linotype"/>
                <w:sz w:val="24"/>
                <w:szCs w:val="24"/>
              </w:rPr>
              <w:t>Organize shift rosters for four cycle shift</w:t>
            </w:r>
            <w:r w:rsidR="00AB299C">
              <w:rPr>
                <w:rStyle w:val="documentskn-mli8parentContainerright-box"/>
                <w:rFonts w:ascii="Palatino Linotype" w:hAnsi="Palatino Linotype"/>
                <w:sz w:val="24"/>
                <w:szCs w:val="24"/>
              </w:rPr>
              <w:t xml:space="preserve"> and overtime when required.</w:t>
            </w:r>
          </w:p>
          <w:p w14:paraId="76DCF443" w14:textId="199C3724" w:rsidR="00AB299C" w:rsidRDefault="00656039" w:rsidP="00E336B8">
            <w:pPr>
              <w:pStyle w:val="documentskn-mli8dispBlock"/>
              <w:numPr>
                <w:ilvl w:val="0"/>
                <w:numId w:val="13"/>
              </w:numPr>
              <w:spacing w:line="260" w:lineRule="atLeast"/>
              <w:rPr>
                <w:rStyle w:val="documentskn-mli8parentContainerright-box"/>
                <w:rFonts w:ascii="Palatino Linotype" w:hAnsi="Palatino Linotype"/>
                <w:sz w:val="24"/>
                <w:szCs w:val="24"/>
              </w:rPr>
            </w:pPr>
            <w:r>
              <w:rPr>
                <w:rStyle w:val="documentskn-mli8parentContainerright-box"/>
                <w:rFonts w:ascii="Palatino Linotype" w:hAnsi="Palatino Linotype"/>
                <w:sz w:val="24"/>
                <w:szCs w:val="24"/>
              </w:rPr>
              <w:t>Managed annual shutdown</w:t>
            </w:r>
            <w:r w:rsidR="000F2609">
              <w:rPr>
                <w:rStyle w:val="documentskn-mli8parentContainerright-box"/>
                <w:rFonts w:ascii="Palatino Linotype" w:hAnsi="Palatino Linotype"/>
                <w:sz w:val="24"/>
                <w:szCs w:val="24"/>
              </w:rPr>
              <w:t xml:space="preserve"> with </w:t>
            </w:r>
            <w:r w:rsidR="00311243">
              <w:rPr>
                <w:rStyle w:val="documentskn-mli8parentContainerright-box"/>
                <w:rFonts w:ascii="Palatino Linotype" w:hAnsi="Palatino Linotype"/>
                <w:sz w:val="24"/>
                <w:szCs w:val="24"/>
              </w:rPr>
              <w:t>local and international contractors.</w:t>
            </w:r>
          </w:p>
          <w:p w14:paraId="1C0AE34B" w14:textId="2201E59D" w:rsidR="00311243" w:rsidRDefault="00657120" w:rsidP="00E336B8">
            <w:pPr>
              <w:pStyle w:val="documentskn-mli8dispBlock"/>
              <w:numPr>
                <w:ilvl w:val="0"/>
                <w:numId w:val="13"/>
              </w:numPr>
              <w:spacing w:line="260" w:lineRule="atLeast"/>
              <w:rPr>
                <w:rStyle w:val="documentskn-mli8parentContainerright-box"/>
                <w:rFonts w:ascii="Palatino Linotype" w:hAnsi="Palatino Linotype"/>
                <w:sz w:val="24"/>
                <w:szCs w:val="24"/>
              </w:rPr>
            </w:pPr>
            <w:r>
              <w:rPr>
                <w:rStyle w:val="documentskn-mli8parentContainerright-box"/>
                <w:rFonts w:ascii="Palatino Linotype" w:hAnsi="Palatino Linotype"/>
                <w:sz w:val="24"/>
                <w:szCs w:val="24"/>
              </w:rPr>
              <w:t>Managing metrics</w:t>
            </w:r>
            <w:r w:rsidR="00A168D4">
              <w:rPr>
                <w:rStyle w:val="documentskn-mli8parentContainerright-box"/>
                <w:rFonts w:ascii="Palatino Linotype" w:hAnsi="Palatino Linotype"/>
                <w:sz w:val="24"/>
                <w:szCs w:val="24"/>
              </w:rPr>
              <w:t>: OEE, EHS, Quality</w:t>
            </w:r>
            <w:r w:rsidR="009034A5">
              <w:rPr>
                <w:rStyle w:val="documentskn-mli8parentContainerright-box"/>
                <w:rFonts w:ascii="Palatino Linotype" w:hAnsi="Palatino Linotype"/>
                <w:sz w:val="24"/>
                <w:szCs w:val="24"/>
              </w:rPr>
              <w:t xml:space="preserve">, </w:t>
            </w:r>
            <w:r w:rsidR="00281EEA">
              <w:rPr>
                <w:rStyle w:val="documentskn-mli8parentContainerright-box"/>
                <w:rFonts w:ascii="Palatino Linotype" w:hAnsi="Palatino Linotype"/>
                <w:sz w:val="24"/>
                <w:szCs w:val="24"/>
              </w:rPr>
              <w:t xml:space="preserve">Customer </w:t>
            </w:r>
            <w:r w:rsidR="00C25FB2">
              <w:rPr>
                <w:rStyle w:val="documentskn-mli8parentContainerright-box"/>
                <w:rFonts w:ascii="Palatino Linotype" w:hAnsi="Palatino Linotype"/>
                <w:sz w:val="24"/>
                <w:szCs w:val="24"/>
              </w:rPr>
              <w:t>complaints</w:t>
            </w:r>
            <w:r w:rsidR="00E218B7">
              <w:rPr>
                <w:rStyle w:val="documentskn-mli8parentContainerright-box"/>
                <w:rFonts w:ascii="Palatino Linotype" w:hAnsi="Palatino Linotype"/>
                <w:sz w:val="24"/>
                <w:szCs w:val="24"/>
              </w:rPr>
              <w:t xml:space="preserve"> </w:t>
            </w:r>
            <w:r w:rsidR="007363D4">
              <w:rPr>
                <w:rStyle w:val="documentskn-mli8parentContainerright-box"/>
                <w:rFonts w:ascii="Palatino Linotype" w:hAnsi="Palatino Linotype"/>
                <w:sz w:val="24"/>
                <w:szCs w:val="24"/>
              </w:rPr>
              <w:t>and planning.</w:t>
            </w:r>
            <w:r w:rsidR="00C25FB2">
              <w:rPr>
                <w:rStyle w:val="documentskn-mli8parentContainerright-box"/>
                <w:rFonts w:ascii="Palatino Linotype" w:hAnsi="Palatino Linotype"/>
                <w:sz w:val="24"/>
                <w:szCs w:val="24"/>
              </w:rPr>
              <w:t xml:space="preserve"> </w:t>
            </w:r>
          </w:p>
          <w:p w14:paraId="505ED9C7" w14:textId="77777777" w:rsidR="0082180A" w:rsidRDefault="007E3E15" w:rsidP="00E336B8">
            <w:pPr>
              <w:pStyle w:val="documentskn-mli8dispBlock"/>
              <w:numPr>
                <w:ilvl w:val="0"/>
                <w:numId w:val="13"/>
              </w:numPr>
              <w:spacing w:line="260" w:lineRule="atLeast"/>
              <w:rPr>
                <w:rStyle w:val="documentskn-mli8parentContainerright-box"/>
                <w:rFonts w:ascii="Palatino Linotype" w:hAnsi="Palatino Linotype"/>
                <w:sz w:val="24"/>
                <w:szCs w:val="24"/>
              </w:rPr>
            </w:pPr>
            <w:r>
              <w:rPr>
                <w:rStyle w:val="documentskn-mli8parentContainerright-box"/>
                <w:rFonts w:ascii="Palatino Linotype" w:hAnsi="Palatino Linotype"/>
                <w:sz w:val="24"/>
                <w:szCs w:val="24"/>
              </w:rPr>
              <w:t xml:space="preserve">Managed </w:t>
            </w:r>
            <w:r w:rsidR="00924D01">
              <w:rPr>
                <w:rStyle w:val="documentskn-mli8parentContainerright-box"/>
                <w:rFonts w:ascii="Palatino Linotype" w:hAnsi="Palatino Linotype"/>
                <w:sz w:val="24"/>
                <w:szCs w:val="24"/>
              </w:rPr>
              <w:t xml:space="preserve">quarterly </w:t>
            </w:r>
            <w:r>
              <w:rPr>
                <w:rStyle w:val="documentskn-mli8parentContainerright-box"/>
                <w:rFonts w:ascii="Palatino Linotype" w:hAnsi="Palatino Linotype"/>
                <w:sz w:val="24"/>
                <w:szCs w:val="24"/>
              </w:rPr>
              <w:t xml:space="preserve">discretionary spend </w:t>
            </w:r>
            <w:r w:rsidR="00924D01">
              <w:rPr>
                <w:rStyle w:val="documentskn-mli8parentContainerright-box"/>
                <w:rFonts w:ascii="Palatino Linotype" w:hAnsi="Palatino Linotype"/>
                <w:sz w:val="24"/>
                <w:szCs w:val="24"/>
              </w:rPr>
              <w:t xml:space="preserve">and </w:t>
            </w:r>
            <w:r w:rsidR="00774DCD">
              <w:rPr>
                <w:rStyle w:val="documentskn-mli8parentContainerright-box"/>
                <w:rFonts w:ascii="Palatino Linotype" w:hAnsi="Palatino Linotype"/>
                <w:sz w:val="24"/>
                <w:szCs w:val="24"/>
              </w:rPr>
              <w:t>capital projects</w:t>
            </w:r>
            <w:r w:rsidR="0082180A">
              <w:rPr>
                <w:rStyle w:val="documentskn-mli8parentContainerright-box"/>
                <w:rFonts w:ascii="Palatino Linotype" w:hAnsi="Palatino Linotype"/>
                <w:sz w:val="24"/>
                <w:szCs w:val="24"/>
              </w:rPr>
              <w:t xml:space="preserve"> spend.</w:t>
            </w:r>
          </w:p>
          <w:p w14:paraId="1EC90323" w14:textId="47EFACA5" w:rsidR="007E3E15" w:rsidRDefault="007B1675" w:rsidP="00E336B8">
            <w:pPr>
              <w:pStyle w:val="documentskn-mli8dispBlock"/>
              <w:numPr>
                <w:ilvl w:val="0"/>
                <w:numId w:val="13"/>
              </w:numPr>
              <w:spacing w:line="260" w:lineRule="atLeast"/>
              <w:rPr>
                <w:rStyle w:val="documentskn-mli8parentContainerright-box"/>
                <w:rFonts w:ascii="Palatino Linotype" w:hAnsi="Palatino Linotype"/>
                <w:sz w:val="24"/>
                <w:szCs w:val="24"/>
              </w:rPr>
            </w:pPr>
            <w:r>
              <w:rPr>
                <w:rStyle w:val="documentskn-mli8parentContainerright-box"/>
                <w:rFonts w:ascii="Palatino Linotype" w:hAnsi="Palatino Linotype"/>
                <w:sz w:val="24"/>
                <w:szCs w:val="24"/>
              </w:rPr>
              <w:t>Lead morning meetings with the team and identify</w:t>
            </w:r>
            <w:r w:rsidR="008F22AD">
              <w:rPr>
                <w:rStyle w:val="documentskn-mli8parentContainerright-box"/>
                <w:rFonts w:ascii="Palatino Linotype" w:hAnsi="Palatino Linotype"/>
                <w:sz w:val="24"/>
                <w:szCs w:val="24"/>
              </w:rPr>
              <w:t>ing top three hits via communication boards and presentations.</w:t>
            </w:r>
          </w:p>
          <w:p w14:paraId="4EA4A81E" w14:textId="3D4453FC" w:rsidR="008F22AD" w:rsidRDefault="00592A55" w:rsidP="00E336B8">
            <w:pPr>
              <w:pStyle w:val="documentskn-mli8dispBlock"/>
              <w:numPr>
                <w:ilvl w:val="0"/>
                <w:numId w:val="13"/>
              </w:numPr>
              <w:spacing w:line="260" w:lineRule="atLeast"/>
              <w:rPr>
                <w:rStyle w:val="documentskn-mli8parentContainerright-box"/>
                <w:rFonts w:ascii="Palatino Linotype" w:hAnsi="Palatino Linotype"/>
                <w:sz w:val="24"/>
                <w:szCs w:val="24"/>
              </w:rPr>
            </w:pPr>
            <w:r>
              <w:rPr>
                <w:rStyle w:val="documentskn-mli8parentContainerright-box"/>
                <w:rFonts w:ascii="Palatino Linotype" w:hAnsi="Palatino Linotype"/>
                <w:sz w:val="24"/>
                <w:szCs w:val="24"/>
              </w:rPr>
              <w:t>Cost improvements projects.</w:t>
            </w:r>
          </w:p>
          <w:p w14:paraId="79CEF68B" w14:textId="7B61F900" w:rsidR="003C231A" w:rsidRDefault="003C231A" w:rsidP="00E336B8">
            <w:pPr>
              <w:pStyle w:val="documentskn-mli8dispBlock"/>
              <w:numPr>
                <w:ilvl w:val="0"/>
                <w:numId w:val="13"/>
              </w:numPr>
              <w:spacing w:line="260" w:lineRule="atLeast"/>
              <w:rPr>
                <w:rStyle w:val="documentskn-mli8parentContainerright-box"/>
                <w:rFonts w:ascii="Palatino Linotype" w:hAnsi="Palatino Linotype"/>
                <w:sz w:val="24"/>
                <w:szCs w:val="24"/>
              </w:rPr>
            </w:pPr>
            <w:r>
              <w:rPr>
                <w:rStyle w:val="documentskn-mli8parentContainerright-box"/>
                <w:rFonts w:ascii="Palatino Linotype" w:hAnsi="Palatino Linotype"/>
                <w:sz w:val="24"/>
                <w:szCs w:val="24"/>
              </w:rPr>
              <w:t>Updat</w:t>
            </w:r>
            <w:r w:rsidR="004D2E25">
              <w:rPr>
                <w:rStyle w:val="documentskn-mli8parentContainerright-box"/>
                <w:rFonts w:ascii="Palatino Linotype" w:hAnsi="Palatino Linotype"/>
                <w:sz w:val="24"/>
                <w:szCs w:val="24"/>
              </w:rPr>
              <w:t>e SOP’s when new changes required.</w:t>
            </w:r>
          </w:p>
          <w:p w14:paraId="550412CE" w14:textId="0F5F75B8" w:rsidR="000C730A" w:rsidRDefault="000C730A" w:rsidP="00E336B8">
            <w:pPr>
              <w:pStyle w:val="documentskn-mli8dispBlock"/>
              <w:numPr>
                <w:ilvl w:val="0"/>
                <w:numId w:val="13"/>
              </w:numPr>
              <w:spacing w:line="260" w:lineRule="atLeast"/>
              <w:rPr>
                <w:rStyle w:val="documentskn-mli8parentContainerright-box"/>
                <w:rFonts w:ascii="Palatino Linotype" w:hAnsi="Palatino Linotype"/>
                <w:sz w:val="24"/>
                <w:szCs w:val="24"/>
              </w:rPr>
            </w:pPr>
            <w:r>
              <w:rPr>
                <w:rStyle w:val="documentskn-mli8parentContainerright-box"/>
                <w:rFonts w:ascii="Palatino Linotype" w:hAnsi="Palatino Linotype"/>
                <w:sz w:val="24"/>
                <w:szCs w:val="24"/>
              </w:rPr>
              <w:t>Attend daily production meetings.</w:t>
            </w:r>
          </w:p>
          <w:p w14:paraId="3011C2D7" w14:textId="77777777" w:rsidR="00662EB5" w:rsidRPr="006637ED" w:rsidRDefault="00662EB5" w:rsidP="00F328A3">
            <w:pPr>
              <w:pStyle w:val="documentskn-mli8dispBlock"/>
              <w:spacing w:line="260" w:lineRule="atLeast"/>
              <w:ind w:left="720"/>
              <w:rPr>
                <w:rStyle w:val="documentskn-mli8parentContainerright-box"/>
                <w:rFonts w:ascii="Palatino Linotype" w:hAnsi="Palatino Linotype"/>
                <w:sz w:val="24"/>
                <w:szCs w:val="24"/>
              </w:rPr>
            </w:pPr>
          </w:p>
          <w:p w14:paraId="7137DD01" w14:textId="77777777" w:rsidR="003D5A33" w:rsidRPr="006A076D" w:rsidRDefault="00AC40CF">
            <w:pPr>
              <w:pStyle w:val="documentskn-mli8dispBlock"/>
              <w:spacing w:line="260" w:lineRule="atLeast"/>
              <w:rPr>
                <w:rStyle w:val="documentskn-mli8parentContainerright-box"/>
                <w:rFonts w:ascii="Palatino Linotype" w:eastAsia="Palatino Linotype" w:hAnsi="Palatino Linotype" w:cs="Palatino Linotype"/>
                <w:color w:val="020303"/>
                <w:sz w:val="24"/>
                <w:szCs w:val="24"/>
              </w:rPr>
            </w:pPr>
            <w:r w:rsidRPr="006A076D">
              <w:rPr>
                <w:rStyle w:val="documentskn-mli8txtBold"/>
                <w:rFonts w:ascii="Palatino Linotype" w:eastAsia="Palatino Linotype" w:hAnsi="Palatino Linotype" w:cs="Palatino Linotype"/>
                <w:color w:val="020303"/>
                <w:sz w:val="24"/>
                <w:szCs w:val="24"/>
              </w:rPr>
              <w:t>Maintenance Technician</w:t>
            </w:r>
            <w:r w:rsidRPr="006A076D">
              <w:rPr>
                <w:rStyle w:val="documentskn-mli8parentContainerright-box"/>
                <w:rFonts w:ascii="Palatino Linotype" w:eastAsia="Palatino Linotype" w:hAnsi="Palatino Linotype" w:cs="Palatino Linotype"/>
                <w:color w:val="020303"/>
                <w:sz w:val="24"/>
                <w:szCs w:val="24"/>
              </w:rPr>
              <w:t xml:space="preserve"> </w:t>
            </w:r>
            <w:r w:rsidRPr="006A076D">
              <w:rPr>
                <w:rStyle w:val="documentskn-mli8txtBold"/>
                <w:rFonts w:ascii="Palatino Linotype" w:eastAsia="Palatino Linotype" w:hAnsi="Palatino Linotype" w:cs="Palatino Linotype"/>
                <w:i/>
                <w:iCs/>
                <w:color w:val="020303"/>
                <w:sz w:val="24"/>
                <w:szCs w:val="24"/>
              </w:rPr>
              <w:t>Merck Millipore</w:t>
            </w:r>
            <w:r w:rsidRPr="006A076D">
              <w:rPr>
                <w:rStyle w:val="span"/>
                <w:rFonts w:ascii="Palatino Linotype" w:eastAsia="Palatino Linotype" w:hAnsi="Palatino Linotype" w:cs="Palatino Linotype"/>
                <w:color w:val="020303"/>
                <w:sz w:val="24"/>
                <w:szCs w:val="24"/>
              </w:rPr>
              <w:t>, Cork, Ireland</w:t>
            </w:r>
            <w:r w:rsidRPr="006A076D">
              <w:rPr>
                <w:rStyle w:val="documentskn-mli8parentContainerright-box"/>
                <w:rFonts w:ascii="Palatino Linotype" w:eastAsia="Palatino Linotype" w:hAnsi="Palatino Linotype" w:cs="Palatino Linotype"/>
                <w:color w:val="020303"/>
                <w:sz w:val="24"/>
                <w:szCs w:val="24"/>
              </w:rPr>
              <w:t xml:space="preserve"> </w:t>
            </w:r>
          </w:p>
          <w:p w14:paraId="07265FFC" w14:textId="5D0FCF5F" w:rsidR="003D5A33" w:rsidRPr="006A076D" w:rsidRDefault="00AC40CF">
            <w:pPr>
              <w:pStyle w:val="documentulli"/>
              <w:numPr>
                <w:ilvl w:val="0"/>
                <w:numId w:val="3"/>
              </w:numPr>
              <w:spacing w:line="260" w:lineRule="atLeast"/>
              <w:ind w:left="200" w:hanging="200"/>
              <w:rPr>
                <w:rStyle w:val="span"/>
                <w:rFonts w:ascii="Palatino Linotype" w:eastAsia="Palatino Linotype" w:hAnsi="Palatino Linotype" w:cs="Palatino Linotype"/>
                <w:color w:val="020303"/>
                <w:sz w:val="24"/>
                <w:szCs w:val="24"/>
              </w:rPr>
            </w:pPr>
            <w:r w:rsidRPr="006A076D">
              <w:rPr>
                <w:rStyle w:val="span"/>
                <w:rFonts w:ascii="Palatino Linotype" w:eastAsia="Palatino Linotype" w:hAnsi="Palatino Linotype" w:cs="Palatino Linotype"/>
                <w:color w:val="020303"/>
                <w:sz w:val="24"/>
                <w:szCs w:val="24"/>
              </w:rPr>
              <w:t xml:space="preserve">Dealt with maintenance issues, resolving problems swiftly and efficiently of </w:t>
            </w:r>
            <w:r w:rsidR="003B4E48" w:rsidRPr="006A076D">
              <w:rPr>
                <w:rStyle w:val="span"/>
                <w:rFonts w:ascii="Palatino Linotype" w:eastAsia="Palatino Linotype" w:hAnsi="Palatino Linotype" w:cs="Palatino Linotype"/>
                <w:color w:val="020303"/>
                <w:sz w:val="24"/>
                <w:szCs w:val="24"/>
              </w:rPr>
              <w:t>high-volume</w:t>
            </w:r>
            <w:r w:rsidRPr="006A076D">
              <w:rPr>
                <w:rStyle w:val="span"/>
                <w:rFonts w:ascii="Palatino Linotype" w:eastAsia="Palatino Linotype" w:hAnsi="Palatino Linotype" w:cs="Palatino Linotype"/>
                <w:color w:val="020303"/>
                <w:sz w:val="24"/>
                <w:szCs w:val="24"/>
              </w:rPr>
              <w:t xml:space="preserve"> medical devises.</w:t>
            </w:r>
          </w:p>
          <w:p w14:paraId="663CFA52" w14:textId="38C7F548" w:rsidR="003D5A33" w:rsidRPr="006A076D" w:rsidRDefault="00AC40CF">
            <w:pPr>
              <w:pStyle w:val="documentulli"/>
              <w:numPr>
                <w:ilvl w:val="0"/>
                <w:numId w:val="3"/>
              </w:numPr>
              <w:spacing w:line="260" w:lineRule="atLeast"/>
              <w:ind w:left="200" w:hanging="200"/>
              <w:rPr>
                <w:rStyle w:val="span"/>
                <w:rFonts w:ascii="Palatino Linotype" w:eastAsia="Palatino Linotype" w:hAnsi="Palatino Linotype" w:cs="Palatino Linotype"/>
                <w:color w:val="020303"/>
                <w:sz w:val="24"/>
                <w:szCs w:val="24"/>
              </w:rPr>
            </w:pPr>
            <w:r w:rsidRPr="006A076D">
              <w:rPr>
                <w:rStyle w:val="span"/>
                <w:rFonts w:ascii="Palatino Linotype" w:eastAsia="Palatino Linotype" w:hAnsi="Palatino Linotype" w:cs="Palatino Linotype"/>
                <w:color w:val="020303"/>
                <w:sz w:val="24"/>
                <w:szCs w:val="24"/>
              </w:rPr>
              <w:t>Maintained to exceptional standards, providing a safe and secure environment for all colleagues.</w:t>
            </w:r>
            <w:r w:rsidR="00D42DB5">
              <w:rPr>
                <w:rStyle w:val="span"/>
                <w:rFonts w:ascii="Palatino Linotype" w:eastAsia="Palatino Linotype" w:hAnsi="Palatino Linotype" w:cs="Palatino Linotype"/>
                <w:color w:val="020303"/>
                <w:sz w:val="24"/>
                <w:szCs w:val="24"/>
              </w:rPr>
              <w:t xml:space="preserve"> High attention to detail.</w:t>
            </w:r>
          </w:p>
          <w:p w14:paraId="358482E2" w14:textId="2751EF17" w:rsidR="00F859F1" w:rsidRDefault="00AC40CF">
            <w:pPr>
              <w:pStyle w:val="documentulli"/>
              <w:numPr>
                <w:ilvl w:val="0"/>
                <w:numId w:val="3"/>
              </w:numPr>
              <w:spacing w:line="260" w:lineRule="atLeast"/>
              <w:ind w:left="200" w:hanging="200"/>
              <w:rPr>
                <w:rStyle w:val="span"/>
                <w:rFonts w:ascii="Palatino Linotype" w:eastAsia="Palatino Linotype" w:hAnsi="Palatino Linotype" w:cs="Palatino Linotype"/>
                <w:color w:val="020303"/>
                <w:sz w:val="24"/>
                <w:szCs w:val="24"/>
              </w:rPr>
            </w:pPr>
            <w:r w:rsidRPr="006A076D">
              <w:rPr>
                <w:rStyle w:val="span"/>
                <w:rFonts w:ascii="Palatino Linotype" w:eastAsia="Palatino Linotype" w:hAnsi="Palatino Linotype" w:cs="Palatino Linotype"/>
                <w:color w:val="020303"/>
                <w:sz w:val="24"/>
                <w:szCs w:val="24"/>
              </w:rPr>
              <w:t xml:space="preserve">Conducted team meetings to </w:t>
            </w:r>
            <w:r w:rsidR="003B4E48" w:rsidRPr="006A076D">
              <w:rPr>
                <w:rStyle w:val="span"/>
                <w:rFonts w:ascii="Palatino Linotype" w:eastAsia="Palatino Linotype" w:hAnsi="Palatino Linotype" w:cs="Palatino Linotype"/>
                <w:color w:val="020303"/>
                <w:sz w:val="24"/>
                <w:szCs w:val="24"/>
              </w:rPr>
              <w:t>prioritize maintenance</w:t>
            </w:r>
            <w:r w:rsidRPr="006A076D">
              <w:rPr>
                <w:rStyle w:val="span"/>
                <w:rFonts w:ascii="Palatino Linotype" w:eastAsia="Palatino Linotype" w:hAnsi="Palatino Linotype" w:cs="Palatino Linotype"/>
                <w:color w:val="020303"/>
                <w:sz w:val="24"/>
                <w:szCs w:val="24"/>
              </w:rPr>
              <w:t xml:space="preserve"> issues and identify emergency repairs. FMEA, CAPAs, </w:t>
            </w:r>
            <w:r w:rsidR="00F859F1">
              <w:rPr>
                <w:rStyle w:val="span"/>
                <w:rFonts w:ascii="Palatino Linotype" w:eastAsia="Palatino Linotype" w:hAnsi="Palatino Linotype" w:cs="Palatino Linotype"/>
                <w:color w:val="020303"/>
                <w:sz w:val="24"/>
                <w:szCs w:val="24"/>
              </w:rPr>
              <w:t>OPEX &amp; RC</w:t>
            </w:r>
            <w:r w:rsidR="000F6566">
              <w:rPr>
                <w:rStyle w:val="span"/>
                <w:rFonts w:ascii="Palatino Linotype" w:eastAsia="Palatino Linotype" w:hAnsi="Palatino Linotype" w:cs="Palatino Linotype"/>
                <w:color w:val="020303"/>
                <w:sz w:val="24"/>
                <w:szCs w:val="24"/>
              </w:rPr>
              <w:t>A’S.</w:t>
            </w:r>
          </w:p>
          <w:p w14:paraId="4C5C0955" w14:textId="20C80C17" w:rsidR="003D5A33" w:rsidRPr="006A076D" w:rsidRDefault="00AC40CF">
            <w:pPr>
              <w:pStyle w:val="documentulli"/>
              <w:numPr>
                <w:ilvl w:val="0"/>
                <w:numId w:val="3"/>
              </w:numPr>
              <w:spacing w:line="260" w:lineRule="atLeast"/>
              <w:ind w:left="200" w:hanging="200"/>
              <w:rPr>
                <w:rStyle w:val="span"/>
                <w:rFonts w:ascii="Palatino Linotype" w:eastAsia="Palatino Linotype" w:hAnsi="Palatino Linotype" w:cs="Palatino Linotype"/>
                <w:color w:val="020303"/>
                <w:sz w:val="24"/>
                <w:szCs w:val="24"/>
              </w:rPr>
            </w:pPr>
            <w:r w:rsidRPr="006A076D">
              <w:rPr>
                <w:rStyle w:val="span"/>
                <w:rFonts w:ascii="Palatino Linotype" w:eastAsia="Palatino Linotype" w:hAnsi="Palatino Linotype" w:cs="Palatino Linotype"/>
                <w:color w:val="020303"/>
                <w:sz w:val="24"/>
                <w:szCs w:val="24"/>
              </w:rPr>
              <w:t>Validation &amp; qualification of equipment. Trained on Blue and green belt.</w:t>
            </w:r>
          </w:p>
          <w:p w14:paraId="01DEF127" w14:textId="534F3144" w:rsidR="003D5A33" w:rsidRPr="006A076D" w:rsidRDefault="00AC40CF">
            <w:pPr>
              <w:pStyle w:val="documentulli"/>
              <w:numPr>
                <w:ilvl w:val="0"/>
                <w:numId w:val="3"/>
              </w:numPr>
              <w:spacing w:line="260" w:lineRule="atLeast"/>
              <w:ind w:left="200" w:hanging="200"/>
              <w:rPr>
                <w:rStyle w:val="span"/>
                <w:rFonts w:ascii="Palatino Linotype" w:eastAsia="Palatino Linotype" w:hAnsi="Palatino Linotype" w:cs="Palatino Linotype"/>
                <w:color w:val="020303"/>
                <w:sz w:val="24"/>
                <w:szCs w:val="24"/>
              </w:rPr>
            </w:pPr>
            <w:r w:rsidRPr="006A076D">
              <w:rPr>
                <w:rStyle w:val="span"/>
                <w:rFonts w:ascii="Palatino Linotype" w:eastAsia="Palatino Linotype" w:hAnsi="Palatino Linotype" w:cs="Palatino Linotype"/>
                <w:color w:val="020303"/>
                <w:sz w:val="24"/>
                <w:szCs w:val="24"/>
              </w:rPr>
              <w:t>Worked on increasing OEE from 45% TO 85% applying fault tree</w:t>
            </w:r>
            <w:r w:rsidR="00B80A06">
              <w:rPr>
                <w:rStyle w:val="span"/>
                <w:rFonts w:ascii="Palatino Linotype" w:eastAsia="Palatino Linotype" w:hAnsi="Palatino Linotype" w:cs="Palatino Linotype"/>
                <w:color w:val="020303"/>
                <w:sz w:val="24"/>
                <w:szCs w:val="24"/>
              </w:rPr>
              <w:t xml:space="preserve"> </w:t>
            </w:r>
            <w:r w:rsidR="00A54048">
              <w:rPr>
                <w:rStyle w:val="span"/>
                <w:rFonts w:ascii="Palatino Linotype" w:eastAsia="Palatino Linotype" w:hAnsi="Palatino Linotype" w:cs="Palatino Linotype"/>
                <w:color w:val="020303"/>
                <w:sz w:val="24"/>
                <w:szCs w:val="24"/>
              </w:rPr>
              <w:t>analysis</w:t>
            </w:r>
            <w:r w:rsidRPr="006A076D">
              <w:rPr>
                <w:rStyle w:val="span"/>
                <w:rFonts w:ascii="Palatino Linotype" w:eastAsia="Palatino Linotype" w:hAnsi="Palatino Linotype" w:cs="Palatino Linotype"/>
                <w:color w:val="020303"/>
                <w:sz w:val="24"/>
                <w:szCs w:val="24"/>
              </w:rPr>
              <w:t xml:space="preserve"> and process </w:t>
            </w:r>
            <w:r w:rsidR="00651C38" w:rsidRPr="006A076D">
              <w:rPr>
                <w:rStyle w:val="span"/>
                <w:rFonts w:ascii="Palatino Linotype" w:eastAsia="Palatino Linotype" w:hAnsi="Palatino Linotype" w:cs="Palatino Linotype"/>
                <w:color w:val="020303"/>
                <w:sz w:val="24"/>
                <w:szCs w:val="24"/>
              </w:rPr>
              <w:t>characterization</w:t>
            </w:r>
            <w:r w:rsidRPr="006A076D">
              <w:rPr>
                <w:rStyle w:val="span"/>
                <w:rFonts w:ascii="Palatino Linotype" w:eastAsia="Palatino Linotype" w:hAnsi="Palatino Linotype" w:cs="Palatino Linotype"/>
                <w:color w:val="020303"/>
                <w:sz w:val="24"/>
                <w:szCs w:val="24"/>
              </w:rPr>
              <w:t>.</w:t>
            </w:r>
          </w:p>
          <w:p w14:paraId="60D60E87" w14:textId="69929C37" w:rsidR="003D5A33" w:rsidRPr="006A076D" w:rsidRDefault="00AC40CF">
            <w:pPr>
              <w:pStyle w:val="documentulli"/>
              <w:numPr>
                <w:ilvl w:val="0"/>
                <w:numId w:val="3"/>
              </w:numPr>
              <w:spacing w:line="260" w:lineRule="atLeast"/>
              <w:ind w:left="200" w:hanging="200"/>
              <w:rPr>
                <w:rStyle w:val="span"/>
                <w:rFonts w:ascii="Palatino Linotype" w:eastAsia="Palatino Linotype" w:hAnsi="Palatino Linotype" w:cs="Palatino Linotype"/>
                <w:color w:val="020303"/>
                <w:sz w:val="24"/>
                <w:szCs w:val="24"/>
              </w:rPr>
            </w:pPr>
            <w:r w:rsidRPr="006A076D">
              <w:rPr>
                <w:rStyle w:val="span"/>
                <w:rFonts w:ascii="Palatino Linotype" w:eastAsia="Palatino Linotype" w:hAnsi="Palatino Linotype" w:cs="Palatino Linotype"/>
                <w:color w:val="020303"/>
                <w:sz w:val="24"/>
                <w:szCs w:val="24"/>
              </w:rPr>
              <w:lastRenderedPageBreak/>
              <w:t>Spares management</w:t>
            </w:r>
            <w:r w:rsidR="0067592C">
              <w:rPr>
                <w:rStyle w:val="span"/>
                <w:rFonts w:ascii="Palatino Linotype" w:eastAsia="Palatino Linotype" w:hAnsi="Palatino Linotype" w:cs="Palatino Linotype"/>
                <w:color w:val="020303"/>
                <w:sz w:val="24"/>
                <w:szCs w:val="24"/>
              </w:rPr>
              <w:t xml:space="preserve"> on INFOR CMMS</w:t>
            </w:r>
            <w:r w:rsidR="00640EC8">
              <w:rPr>
                <w:rStyle w:val="span"/>
                <w:rFonts w:ascii="Palatino Linotype" w:eastAsia="Palatino Linotype" w:hAnsi="Palatino Linotype" w:cs="Palatino Linotype"/>
                <w:color w:val="020303"/>
                <w:sz w:val="24"/>
                <w:szCs w:val="24"/>
              </w:rPr>
              <w:t xml:space="preserve"> system,</w:t>
            </w:r>
            <w:r w:rsidRPr="006A076D">
              <w:rPr>
                <w:rStyle w:val="span"/>
                <w:rFonts w:ascii="Palatino Linotype" w:eastAsia="Palatino Linotype" w:hAnsi="Palatino Linotype" w:cs="Palatino Linotype"/>
                <w:color w:val="020303"/>
                <w:sz w:val="24"/>
                <w:szCs w:val="24"/>
              </w:rPr>
              <w:t xml:space="preserve"> 6s</w:t>
            </w:r>
            <w:r w:rsidR="001672AB">
              <w:rPr>
                <w:rStyle w:val="span"/>
                <w:rFonts w:ascii="Palatino Linotype" w:eastAsia="Palatino Linotype" w:hAnsi="Palatino Linotype" w:cs="Palatino Linotype"/>
                <w:color w:val="020303"/>
                <w:sz w:val="24"/>
                <w:szCs w:val="24"/>
              </w:rPr>
              <w:t xml:space="preserve"> audits</w:t>
            </w:r>
            <w:r w:rsidRPr="006A076D">
              <w:rPr>
                <w:rStyle w:val="span"/>
                <w:rFonts w:ascii="Palatino Linotype" w:eastAsia="Palatino Linotype" w:hAnsi="Palatino Linotype" w:cs="Palatino Linotype"/>
                <w:color w:val="020303"/>
                <w:sz w:val="24"/>
                <w:szCs w:val="24"/>
              </w:rPr>
              <w:t xml:space="preserve"> and summer annual maintenance shutdown.</w:t>
            </w:r>
            <w:r w:rsidR="007D7A31">
              <w:rPr>
                <w:rStyle w:val="span"/>
                <w:rFonts w:ascii="Palatino Linotype" w:eastAsia="Palatino Linotype" w:hAnsi="Palatino Linotype" w:cs="Palatino Linotype"/>
                <w:color w:val="020303"/>
                <w:sz w:val="24"/>
                <w:szCs w:val="24"/>
              </w:rPr>
              <w:t xml:space="preserve"> Creating </w:t>
            </w:r>
            <w:r w:rsidR="00016052">
              <w:rPr>
                <w:rStyle w:val="span"/>
                <w:rFonts w:ascii="Palatino Linotype" w:eastAsia="Palatino Linotype" w:hAnsi="Palatino Linotype" w:cs="Palatino Linotype"/>
                <w:color w:val="020303"/>
                <w:sz w:val="24"/>
                <w:szCs w:val="24"/>
              </w:rPr>
              <w:t>POs</w:t>
            </w:r>
            <w:r w:rsidR="007D7A31">
              <w:rPr>
                <w:rStyle w:val="span"/>
                <w:rFonts w:ascii="Palatino Linotype" w:eastAsia="Palatino Linotype" w:hAnsi="Palatino Linotype" w:cs="Palatino Linotype"/>
                <w:color w:val="020303"/>
                <w:sz w:val="24"/>
                <w:szCs w:val="24"/>
              </w:rPr>
              <w:t xml:space="preserve"> for maintenance shutdowns</w:t>
            </w:r>
            <w:r w:rsidR="00944617">
              <w:rPr>
                <w:rStyle w:val="span"/>
                <w:rFonts w:ascii="Palatino Linotype" w:eastAsia="Palatino Linotype" w:hAnsi="Palatino Linotype" w:cs="Palatino Linotype"/>
                <w:color w:val="020303"/>
                <w:sz w:val="24"/>
                <w:szCs w:val="24"/>
              </w:rPr>
              <w:t xml:space="preserve"> and general spare parts</w:t>
            </w:r>
            <w:r w:rsidR="003160D7">
              <w:rPr>
                <w:rStyle w:val="span"/>
                <w:rFonts w:ascii="Palatino Linotype" w:eastAsia="Palatino Linotype" w:hAnsi="Palatino Linotype" w:cs="Palatino Linotype"/>
                <w:color w:val="020303"/>
                <w:sz w:val="24"/>
                <w:szCs w:val="24"/>
              </w:rPr>
              <w:t>.</w:t>
            </w:r>
            <w:r w:rsidRPr="006A076D">
              <w:rPr>
                <w:rStyle w:val="span"/>
                <w:rFonts w:ascii="Palatino Linotype" w:eastAsia="Palatino Linotype" w:hAnsi="Palatino Linotype" w:cs="Palatino Linotype"/>
                <w:color w:val="020303"/>
                <w:sz w:val="24"/>
                <w:szCs w:val="24"/>
              </w:rPr>
              <w:t xml:space="preserve"> </w:t>
            </w:r>
            <w:r w:rsidR="00651C38" w:rsidRPr="006A076D">
              <w:rPr>
                <w:rStyle w:val="span"/>
                <w:rFonts w:ascii="Palatino Linotype" w:eastAsia="Palatino Linotype" w:hAnsi="Palatino Linotype" w:cs="Palatino Linotype"/>
                <w:color w:val="020303"/>
                <w:sz w:val="24"/>
                <w:szCs w:val="24"/>
              </w:rPr>
              <w:t>Liaising</w:t>
            </w:r>
            <w:r w:rsidRPr="006A076D">
              <w:rPr>
                <w:rStyle w:val="span"/>
                <w:rFonts w:ascii="Palatino Linotype" w:eastAsia="Palatino Linotype" w:hAnsi="Palatino Linotype" w:cs="Palatino Linotype"/>
                <w:color w:val="020303"/>
                <w:sz w:val="24"/>
                <w:szCs w:val="24"/>
              </w:rPr>
              <w:t xml:space="preserve"> with local and </w:t>
            </w:r>
            <w:r w:rsidR="00651C38" w:rsidRPr="006A076D">
              <w:rPr>
                <w:rStyle w:val="span"/>
                <w:rFonts w:ascii="Palatino Linotype" w:eastAsia="Palatino Linotype" w:hAnsi="Palatino Linotype" w:cs="Palatino Linotype"/>
                <w:color w:val="020303"/>
                <w:sz w:val="24"/>
                <w:szCs w:val="24"/>
              </w:rPr>
              <w:t>international</w:t>
            </w:r>
            <w:r w:rsidRPr="006A076D">
              <w:rPr>
                <w:rStyle w:val="span"/>
                <w:rFonts w:ascii="Palatino Linotype" w:eastAsia="Palatino Linotype" w:hAnsi="Palatino Linotype" w:cs="Palatino Linotype"/>
                <w:color w:val="020303"/>
                <w:sz w:val="24"/>
                <w:szCs w:val="24"/>
              </w:rPr>
              <w:t xml:space="preserve"> contractors</w:t>
            </w:r>
            <w:r w:rsidR="001613BE">
              <w:rPr>
                <w:rStyle w:val="span"/>
                <w:rFonts w:ascii="Palatino Linotype" w:eastAsia="Palatino Linotype" w:hAnsi="Palatino Linotype" w:cs="Palatino Linotype"/>
                <w:color w:val="020303"/>
                <w:sz w:val="24"/>
                <w:szCs w:val="24"/>
              </w:rPr>
              <w:t xml:space="preserve"> from U.K.</w:t>
            </w:r>
            <w:r w:rsidR="00147657">
              <w:rPr>
                <w:rStyle w:val="span"/>
                <w:rFonts w:ascii="Palatino Linotype" w:eastAsia="Palatino Linotype" w:hAnsi="Palatino Linotype" w:cs="Palatino Linotype"/>
                <w:color w:val="020303"/>
                <w:sz w:val="24"/>
                <w:szCs w:val="24"/>
              </w:rPr>
              <w:t xml:space="preserve"> Switzerland, Germany, France </w:t>
            </w:r>
            <w:r w:rsidR="00B16AF1">
              <w:rPr>
                <w:rStyle w:val="span"/>
                <w:rFonts w:ascii="Palatino Linotype" w:eastAsia="Palatino Linotype" w:hAnsi="Palatino Linotype" w:cs="Palatino Linotype"/>
                <w:color w:val="020303"/>
                <w:sz w:val="24"/>
                <w:szCs w:val="24"/>
              </w:rPr>
              <w:t>and China</w:t>
            </w:r>
            <w:r w:rsidR="00B07E3D">
              <w:rPr>
                <w:rStyle w:val="span"/>
                <w:rFonts w:ascii="Palatino Linotype" w:eastAsia="Palatino Linotype" w:hAnsi="Palatino Linotype" w:cs="Palatino Linotype"/>
                <w:color w:val="020303"/>
                <w:sz w:val="24"/>
                <w:szCs w:val="24"/>
              </w:rPr>
              <w:t xml:space="preserve"> regarding spares and shutdowns</w:t>
            </w:r>
            <w:r w:rsidR="008E05FB">
              <w:rPr>
                <w:rStyle w:val="span"/>
                <w:rFonts w:ascii="Palatino Linotype" w:eastAsia="Palatino Linotype" w:hAnsi="Palatino Linotype" w:cs="Palatino Linotype"/>
                <w:color w:val="020303"/>
                <w:sz w:val="24"/>
                <w:szCs w:val="24"/>
              </w:rPr>
              <w:t>.</w:t>
            </w:r>
          </w:p>
          <w:p w14:paraId="0EF83514" w14:textId="6B05B841" w:rsidR="003D5A33" w:rsidRPr="006A076D" w:rsidRDefault="00AC40CF">
            <w:pPr>
              <w:pStyle w:val="documentulli"/>
              <w:numPr>
                <w:ilvl w:val="0"/>
                <w:numId w:val="3"/>
              </w:numPr>
              <w:spacing w:line="260" w:lineRule="atLeast"/>
              <w:ind w:left="200" w:hanging="200"/>
              <w:rPr>
                <w:rStyle w:val="span"/>
                <w:rFonts w:ascii="Palatino Linotype" w:eastAsia="Palatino Linotype" w:hAnsi="Palatino Linotype" w:cs="Palatino Linotype"/>
                <w:color w:val="020303"/>
                <w:sz w:val="24"/>
                <w:szCs w:val="24"/>
              </w:rPr>
            </w:pPr>
            <w:r w:rsidRPr="006A076D">
              <w:rPr>
                <w:rStyle w:val="span"/>
                <w:rFonts w:ascii="Palatino Linotype" w:eastAsia="Palatino Linotype" w:hAnsi="Palatino Linotype" w:cs="Palatino Linotype"/>
                <w:color w:val="020303"/>
                <w:sz w:val="24"/>
                <w:szCs w:val="24"/>
              </w:rPr>
              <w:t xml:space="preserve">Completed numerous machine transfers from abroad while living in various </w:t>
            </w:r>
            <w:r w:rsidR="00C55230" w:rsidRPr="006A076D">
              <w:rPr>
                <w:rStyle w:val="span"/>
                <w:rFonts w:ascii="Palatino Linotype" w:eastAsia="Palatino Linotype" w:hAnsi="Palatino Linotype" w:cs="Palatino Linotype"/>
                <w:color w:val="020303"/>
                <w:sz w:val="24"/>
                <w:szCs w:val="24"/>
              </w:rPr>
              <w:t>countries</w:t>
            </w:r>
            <w:r w:rsidR="00D96174">
              <w:rPr>
                <w:rStyle w:val="span"/>
                <w:rFonts w:ascii="Palatino Linotype" w:eastAsia="Palatino Linotype" w:hAnsi="Palatino Linotype" w:cs="Palatino Linotype"/>
                <w:color w:val="020303"/>
                <w:sz w:val="24"/>
                <w:szCs w:val="24"/>
              </w:rPr>
              <w:t xml:space="preserve"> training</w:t>
            </w:r>
            <w:r w:rsidR="007C36C6">
              <w:rPr>
                <w:rStyle w:val="span"/>
                <w:rFonts w:ascii="Palatino Linotype" w:eastAsia="Palatino Linotype" w:hAnsi="Palatino Linotype" w:cs="Palatino Linotype"/>
                <w:color w:val="020303"/>
                <w:sz w:val="24"/>
                <w:szCs w:val="24"/>
              </w:rPr>
              <w:t xml:space="preserve"> and FAT’s</w:t>
            </w:r>
            <w:r w:rsidR="004A3B99">
              <w:rPr>
                <w:rStyle w:val="span"/>
                <w:rFonts w:ascii="Palatino Linotype" w:eastAsia="Palatino Linotype" w:hAnsi="Palatino Linotype" w:cs="Palatino Linotype"/>
                <w:color w:val="020303"/>
                <w:sz w:val="24"/>
                <w:szCs w:val="24"/>
              </w:rPr>
              <w:t xml:space="preserve"> on equipment</w:t>
            </w:r>
            <w:r w:rsidR="00F004AD">
              <w:rPr>
                <w:rStyle w:val="span"/>
                <w:rFonts w:ascii="Palatino Linotype" w:eastAsia="Palatino Linotype" w:hAnsi="Palatino Linotype" w:cs="Palatino Linotype"/>
                <w:color w:val="020303"/>
                <w:sz w:val="24"/>
                <w:szCs w:val="24"/>
              </w:rPr>
              <w:t>.</w:t>
            </w:r>
          </w:p>
          <w:p w14:paraId="6318F730" w14:textId="77777777" w:rsidR="003D5A33" w:rsidRPr="006A076D" w:rsidRDefault="00AC40CF">
            <w:pPr>
              <w:pStyle w:val="documentulli"/>
              <w:numPr>
                <w:ilvl w:val="0"/>
                <w:numId w:val="3"/>
              </w:numPr>
              <w:spacing w:line="260" w:lineRule="atLeast"/>
              <w:ind w:left="200" w:hanging="200"/>
              <w:rPr>
                <w:rStyle w:val="span"/>
                <w:rFonts w:ascii="Palatino Linotype" w:eastAsia="Palatino Linotype" w:hAnsi="Palatino Linotype" w:cs="Palatino Linotype"/>
                <w:color w:val="020303"/>
                <w:sz w:val="24"/>
                <w:szCs w:val="24"/>
              </w:rPr>
            </w:pPr>
            <w:r w:rsidRPr="006A076D">
              <w:rPr>
                <w:rStyle w:val="span"/>
                <w:rFonts w:ascii="Palatino Linotype" w:eastAsia="Palatino Linotype" w:hAnsi="Palatino Linotype" w:cs="Palatino Linotype"/>
                <w:color w:val="020303"/>
                <w:sz w:val="24"/>
                <w:szCs w:val="24"/>
              </w:rPr>
              <w:t>Maintained effective team relationships to encourage motivation and efficiency levels, leading to optimum performance results.</w:t>
            </w:r>
          </w:p>
          <w:p w14:paraId="4FCFCBBF" w14:textId="4DEDBA9D" w:rsidR="003D5A33" w:rsidRPr="006A076D" w:rsidRDefault="00AC40CF">
            <w:pPr>
              <w:pStyle w:val="documentulli"/>
              <w:numPr>
                <w:ilvl w:val="0"/>
                <w:numId w:val="3"/>
              </w:numPr>
              <w:spacing w:line="260" w:lineRule="atLeast"/>
              <w:ind w:left="200" w:hanging="200"/>
              <w:rPr>
                <w:rStyle w:val="span"/>
                <w:rFonts w:ascii="Palatino Linotype" w:eastAsia="Palatino Linotype" w:hAnsi="Palatino Linotype" w:cs="Palatino Linotype"/>
                <w:color w:val="020303"/>
                <w:sz w:val="24"/>
                <w:szCs w:val="24"/>
              </w:rPr>
            </w:pPr>
            <w:r w:rsidRPr="006A076D">
              <w:rPr>
                <w:rStyle w:val="span"/>
                <w:rFonts w:ascii="Palatino Linotype" w:eastAsia="Palatino Linotype" w:hAnsi="Palatino Linotype" w:cs="Palatino Linotype"/>
                <w:color w:val="020303"/>
                <w:sz w:val="24"/>
                <w:szCs w:val="24"/>
              </w:rPr>
              <w:t>Updated documentation for record-keeping and customer use, traceability, SOPs, Test methods, MPs</w:t>
            </w:r>
            <w:r w:rsidR="00831923">
              <w:rPr>
                <w:rStyle w:val="span"/>
                <w:rFonts w:ascii="Palatino Linotype" w:eastAsia="Palatino Linotype" w:hAnsi="Palatino Linotype" w:cs="Palatino Linotype"/>
                <w:color w:val="020303"/>
                <w:sz w:val="24"/>
                <w:szCs w:val="24"/>
              </w:rPr>
              <w:t xml:space="preserve"> on </w:t>
            </w:r>
            <w:r w:rsidR="00D07E2B">
              <w:rPr>
                <w:rStyle w:val="span"/>
                <w:rFonts w:ascii="Palatino Linotype" w:eastAsia="Palatino Linotype" w:hAnsi="Palatino Linotype" w:cs="Palatino Linotype"/>
                <w:color w:val="020303"/>
                <w:sz w:val="24"/>
                <w:szCs w:val="24"/>
              </w:rPr>
              <w:t>Oracle</w:t>
            </w:r>
            <w:r w:rsidR="00831923">
              <w:rPr>
                <w:rStyle w:val="span"/>
                <w:rFonts w:ascii="Palatino Linotype" w:eastAsia="Palatino Linotype" w:hAnsi="Palatino Linotype" w:cs="Palatino Linotype"/>
                <w:color w:val="020303"/>
                <w:sz w:val="24"/>
                <w:szCs w:val="24"/>
              </w:rPr>
              <w:t xml:space="preserve"> </w:t>
            </w:r>
            <w:r w:rsidR="00D07E2B">
              <w:rPr>
                <w:rStyle w:val="span"/>
                <w:rFonts w:ascii="Palatino Linotype" w:eastAsia="Palatino Linotype" w:hAnsi="Palatino Linotype" w:cs="Palatino Linotype"/>
                <w:color w:val="020303"/>
                <w:sz w:val="24"/>
                <w:szCs w:val="24"/>
              </w:rPr>
              <w:t>QDS system.</w:t>
            </w:r>
            <w:r w:rsidR="00E614C5">
              <w:rPr>
                <w:rStyle w:val="span"/>
                <w:rFonts w:ascii="Palatino Linotype" w:eastAsia="Palatino Linotype" w:hAnsi="Palatino Linotype" w:cs="Palatino Linotype"/>
                <w:color w:val="020303"/>
                <w:sz w:val="24"/>
                <w:szCs w:val="24"/>
              </w:rPr>
              <w:t xml:space="preserve"> Involved with </w:t>
            </w:r>
            <w:r w:rsidR="00FD19C0">
              <w:rPr>
                <w:rStyle w:val="span"/>
                <w:rFonts w:ascii="Palatino Linotype" w:eastAsia="Palatino Linotype" w:hAnsi="Palatino Linotype" w:cs="Palatino Linotype"/>
                <w:color w:val="020303"/>
                <w:sz w:val="24"/>
                <w:szCs w:val="24"/>
              </w:rPr>
              <w:t>customer audits</w:t>
            </w:r>
            <w:r w:rsidR="000D4D91">
              <w:rPr>
                <w:rStyle w:val="span"/>
                <w:rFonts w:ascii="Palatino Linotype" w:eastAsia="Palatino Linotype" w:hAnsi="Palatino Linotype" w:cs="Palatino Linotype"/>
                <w:color w:val="020303"/>
                <w:sz w:val="24"/>
                <w:szCs w:val="24"/>
              </w:rPr>
              <w:t>, GMED and FDA audits.</w:t>
            </w:r>
          </w:p>
          <w:p w14:paraId="2966D7A4" w14:textId="0A2B5F9E" w:rsidR="003D5A33" w:rsidRPr="00E82C2E" w:rsidRDefault="00AC40CF" w:rsidP="0094297E">
            <w:pPr>
              <w:pStyle w:val="documentulli"/>
              <w:numPr>
                <w:ilvl w:val="0"/>
                <w:numId w:val="4"/>
              </w:numPr>
              <w:spacing w:line="260" w:lineRule="atLeast"/>
              <w:ind w:left="200" w:hanging="200"/>
              <w:rPr>
                <w:rStyle w:val="span"/>
                <w:rFonts w:ascii="Palatino Linotype" w:eastAsia="Palatino Linotype" w:hAnsi="Palatino Linotype" w:cs="Palatino Linotype"/>
                <w:color w:val="020303"/>
                <w:sz w:val="24"/>
                <w:szCs w:val="24"/>
              </w:rPr>
            </w:pPr>
            <w:r w:rsidRPr="00E82C2E">
              <w:rPr>
                <w:rStyle w:val="span"/>
                <w:rFonts w:ascii="Palatino Linotype" w:eastAsia="Palatino Linotype" w:hAnsi="Palatino Linotype" w:cs="Palatino Linotype"/>
                <w:color w:val="020303"/>
                <w:sz w:val="24"/>
                <w:szCs w:val="24"/>
              </w:rPr>
              <w:t xml:space="preserve">Worked in required PPE throughout repair and maintenance tasks, ensuring </w:t>
            </w:r>
            <w:r w:rsidR="00651C38" w:rsidRPr="00E82C2E">
              <w:rPr>
                <w:rStyle w:val="span"/>
                <w:rFonts w:ascii="Palatino Linotype" w:eastAsia="Palatino Linotype" w:hAnsi="Palatino Linotype" w:cs="Palatino Linotype"/>
                <w:color w:val="020303"/>
                <w:sz w:val="24"/>
                <w:szCs w:val="24"/>
              </w:rPr>
              <w:t>optimized</w:t>
            </w:r>
            <w:r w:rsidRPr="00E82C2E">
              <w:rPr>
                <w:rStyle w:val="span"/>
                <w:rFonts w:ascii="Palatino Linotype" w:eastAsia="Palatino Linotype" w:hAnsi="Palatino Linotype" w:cs="Palatino Linotype"/>
                <w:color w:val="020303"/>
                <w:sz w:val="24"/>
                <w:szCs w:val="24"/>
              </w:rPr>
              <w:t xml:space="preserve"> customer and staff safety.</w:t>
            </w:r>
            <w:r w:rsidR="006A076D" w:rsidRPr="00E82C2E">
              <w:rPr>
                <w:rStyle w:val="span"/>
                <w:rFonts w:ascii="Palatino Linotype" w:eastAsia="Palatino Linotype" w:hAnsi="Palatino Linotype" w:cs="Palatino Linotype"/>
                <w:color w:val="020303"/>
                <w:sz w:val="24"/>
                <w:szCs w:val="24"/>
              </w:rPr>
              <w:t xml:space="preserve"> </w:t>
            </w:r>
            <w:r w:rsidR="000C034E">
              <w:rPr>
                <w:rStyle w:val="span"/>
                <w:rFonts w:ascii="Palatino Linotype" w:eastAsia="Palatino Linotype" w:hAnsi="Palatino Linotype" w:cs="Palatino Linotype"/>
                <w:color w:val="020303"/>
                <w:sz w:val="24"/>
                <w:szCs w:val="24"/>
              </w:rPr>
              <w:t>Apply LOTO when any maintenance works being carried out</w:t>
            </w:r>
            <w:r w:rsidR="000B6F93">
              <w:rPr>
                <w:rStyle w:val="span"/>
                <w:rFonts w:ascii="Palatino Linotype" w:eastAsia="Palatino Linotype" w:hAnsi="Palatino Linotype" w:cs="Palatino Linotype"/>
                <w:color w:val="020303"/>
                <w:sz w:val="24"/>
                <w:szCs w:val="24"/>
              </w:rPr>
              <w:t xml:space="preserve"> by isolating equipment</w:t>
            </w:r>
            <w:r w:rsidR="00FE5ABE">
              <w:rPr>
                <w:rStyle w:val="span"/>
                <w:rFonts w:ascii="Palatino Linotype" w:eastAsia="Palatino Linotype" w:hAnsi="Palatino Linotype" w:cs="Palatino Linotype"/>
                <w:color w:val="020303"/>
                <w:sz w:val="24"/>
                <w:szCs w:val="24"/>
              </w:rPr>
              <w:t xml:space="preserve">, </w:t>
            </w:r>
            <w:r w:rsidR="006E57E9">
              <w:rPr>
                <w:rStyle w:val="span"/>
                <w:rFonts w:ascii="Palatino Linotype" w:eastAsia="Palatino Linotype" w:hAnsi="Palatino Linotype" w:cs="Palatino Linotype"/>
                <w:color w:val="020303"/>
                <w:sz w:val="24"/>
                <w:szCs w:val="24"/>
              </w:rPr>
              <w:t>corned off works area</w:t>
            </w:r>
            <w:r w:rsidR="00CB1153">
              <w:rPr>
                <w:rStyle w:val="span"/>
                <w:rFonts w:ascii="Palatino Linotype" w:eastAsia="Palatino Linotype" w:hAnsi="Palatino Linotype" w:cs="Palatino Linotype"/>
                <w:color w:val="020303"/>
                <w:sz w:val="24"/>
                <w:szCs w:val="24"/>
              </w:rPr>
              <w:t xml:space="preserve"> and ensure necessary paperwork</w:t>
            </w:r>
            <w:r w:rsidR="000624BC">
              <w:rPr>
                <w:rStyle w:val="span"/>
                <w:rFonts w:ascii="Palatino Linotype" w:eastAsia="Palatino Linotype" w:hAnsi="Palatino Linotype" w:cs="Palatino Linotype"/>
                <w:color w:val="020303"/>
                <w:sz w:val="24"/>
                <w:szCs w:val="24"/>
              </w:rPr>
              <w:t xml:space="preserve"> / permits</w:t>
            </w:r>
            <w:r w:rsidR="00CB1153">
              <w:rPr>
                <w:rStyle w:val="span"/>
                <w:rFonts w:ascii="Palatino Linotype" w:eastAsia="Palatino Linotype" w:hAnsi="Palatino Linotype" w:cs="Palatino Linotype"/>
                <w:color w:val="020303"/>
                <w:sz w:val="24"/>
                <w:szCs w:val="24"/>
              </w:rPr>
              <w:t xml:space="preserve"> </w:t>
            </w:r>
            <w:r w:rsidR="00E50699">
              <w:rPr>
                <w:rStyle w:val="span"/>
                <w:rFonts w:ascii="Palatino Linotype" w:eastAsia="Palatino Linotype" w:hAnsi="Palatino Linotype" w:cs="Palatino Linotype"/>
                <w:color w:val="020303"/>
                <w:sz w:val="24"/>
                <w:szCs w:val="24"/>
              </w:rPr>
              <w:t xml:space="preserve">complete. </w:t>
            </w:r>
            <w:r w:rsidRPr="00E82C2E">
              <w:rPr>
                <w:rStyle w:val="span"/>
                <w:rFonts w:ascii="Palatino Linotype" w:eastAsia="Palatino Linotype" w:hAnsi="Palatino Linotype" w:cs="Palatino Linotype"/>
                <w:color w:val="020303"/>
                <w:sz w:val="24"/>
                <w:szCs w:val="24"/>
              </w:rPr>
              <w:t xml:space="preserve">Scheduled and implemented preventative maintenance works, </w:t>
            </w:r>
            <w:r w:rsidR="00E14892" w:rsidRPr="00E82C2E">
              <w:rPr>
                <w:rStyle w:val="span"/>
                <w:rFonts w:ascii="Palatino Linotype" w:eastAsia="Palatino Linotype" w:hAnsi="Palatino Linotype" w:cs="Palatino Linotype"/>
                <w:color w:val="020303"/>
                <w:sz w:val="24"/>
                <w:szCs w:val="24"/>
              </w:rPr>
              <w:t>minimizing</w:t>
            </w:r>
            <w:r w:rsidRPr="00E82C2E">
              <w:rPr>
                <w:rStyle w:val="span"/>
                <w:rFonts w:ascii="Palatino Linotype" w:eastAsia="Palatino Linotype" w:hAnsi="Palatino Linotype" w:cs="Palatino Linotype"/>
                <w:color w:val="020303"/>
                <w:sz w:val="24"/>
                <w:szCs w:val="24"/>
              </w:rPr>
              <w:t xml:space="preserve"> operational</w:t>
            </w:r>
            <w:r w:rsidR="00AD6243" w:rsidRPr="00E82C2E">
              <w:rPr>
                <w:rStyle w:val="span"/>
                <w:rFonts w:ascii="Palatino Linotype" w:eastAsia="Palatino Linotype" w:hAnsi="Palatino Linotype" w:cs="Palatino Linotype"/>
                <w:color w:val="020303"/>
                <w:sz w:val="24"/>
                <w:szCs w:val="24"/>
              </w:rPr>
              <w:t xml:space="preserve"> / production</w:t>
            </w:r>
            <w:r w:rsidRPr="00E82C2E">
              <w:rPr>
                <w:rStyle w:val="span"/>
                <w:rFonts w:ascii="Palatino Linotype" w:eastAsia="Palatino Linotype" w:hAnsi="Palatino Linotype" w:cs="Palatino Linotype"/>
                <w:color w:val="020303"/>
                <w:sz w:val="24"/>
                <w:szCs w:val="24"/>
              </w:rPr>
              <w:t xml:space="preserve"> disruption.</w:t>
            </w:r>
          </w:p>
          <w:p w14:paraId="1A3D1062" w14:textId="5247761C" w:rsidR="006E0C0E" w:rsidRPr="006A076D" w:rsidRDefault="006E0C0E">
            <w:pPr>
              <w:pStyle w:val="documentulli"/>
              <w:numPr>
                <w:ilvl w:val="0"/>
                <w:numId w:val="4"/>
              </w:numPr>
              <w:spacing w:line="260" w:lineRule="atLeast"/>
              <w:ind w:left="200" w:hanging="200"/>
              <w:rPr>
                <w:rStyle w:val="span"/>
                <w:rFonts w:ascii="Palatino Linotype" w:eastAsia="Palatino Linotype" w:hAnsi="Palatino Linotype" w:cs="Palatino Linotype"/>
                <w:color w:val="020303"/>
                <w:sz w:val="24"/>
                <w:szCs w:val="24"/>
              </w:rPr>
            </w:pPr>
            <w:r>
              <w:rPr>
                <w:rStyle w:val="span"/>
                <w:rFonts w:ascii="Palatino Linotype" w:eastAsia="Palatino Linotype" w:hAnsi="Palatino Linotype" w:cs="Palatino Linotype"/>
                <w:color w:val="020303"/>
                <w:sz w:val="24"/>
                <w:szCs w:val="24"/>
              </w:rPr>
              <w:t>Raising EHS</w:t>
            </w:r>
            <w:r w:rsidR="008638DB">
              <w:rPr>
                <w:rStyle w:val="span"/>
                <w:rFonts w:ascii="Palatino Linotype" w:eastAsia="Palatino Linotype" w:hAnsi="Palatino Linotype" w:cs="Palatino Linotype"/>
                <w:color w:val="020303"/>
                <w:sz w:val="24"/>
                <w:szCs w:val="24"/>
              </w:rPr>
              <w:t xml:space="preserve"> issues</w:t>
            </w:r>
            <w:r>
              <w:rPr>
                <w:rStyle w:val="span"/>
                <w:rFonts w:ascii="Palatino Linotype" w:eastAsia="Palatino Linotype" w:hAnsi="Palatino Linotype" w:cs="Palatino Linotype"/>
                <w:color w:val="020303"/>
                <w:sz w:val="24"/>
                <w:szCs w:val="24"/>
              </w:rPr>
              <w:t xml:space="preserve"> </w:t>
            </w:r>
            <w:r w:rsidR="00883653">
              <w:rPr>
                <w:rStyle w:val="span"/>
                <w:rFonts w:ascii="Palatino Linotype" w:eastAsia="Palatino Linotype" w:hAnsi="Palatino Linotype" w:cs="Palatino Linotype"/>
                <w:color w:val="020303"/>
                <w:sz w:val="24"/>
                <w:szCs w:val="24"/>
              </w:rPr>
              <w:t xml:space="preserve">on </w:t>
            </w:r>
            <w:r w:rsidR="006001A4">
              <w:rPr>
                <w:rStyle w:val="span"/>
                <w:rFonts w:ascii="Palatino Linotype" w:eastAsia="Palatino Linotype" w:hAnsi="Palatino Linotype" w:cs="Palatino Linotype"/>
                <w:color w:val="020303"/>
                <w:sz w:val="24"/>
                <w:szCs w:val="24"/>
              </w:rPr>
              <w:t xml:space="preserve">EHS </w:t>
            </w:r>
            <w:r w:rsidR="00883653">
              <w:rPr>
                <w:rStyle w:val="span"/>
                <w:rFonts w:ascii="Palatino Linotype" w:eastAsia="Palatino Linotype" w:hAnsi="Palatino Linotype" w:cs="Palatino Linotype"/>
                <w:color w:val="020303"/>
                <w:sz w:val="24"/>
                <w:szCs w:val="24"/>
              </w:rPr>
              <w:t>database</w:t>
            </w:r>
            <w:r w:rsidR="006001A4">
              <w:rPr>
                <w:rStyle w:val="span"/>
                <w:rFonts w:ascii="Palatino Linotype" w:eastAsia="Palatino Linotype" w:hAnsi="Palatino Linotype" w:cs="Palatino Linotype"/>
                <w:color w:val="020303"/>
                <w:sz w:val="24"/>
                <w:szCs w:val="24"/>
              </w:rPr>
              <w:t xml:space="preserve"> and engineering out problems highlighted.</w:t>
            </w:r>
          </w:p>
          <w:p w14:paraId="696B71F0" w14:textId="22A1EDC0" w:rsidR="003D5A33" w:rsidRPr="006A076D" w:rsidRDefault="00AC40CF">
            <w:pPr>
              <w:pStyle w:val="documentskn-mli8dispBlock"/>
              <w:pBdr>
                <w:top w:val="none" w:sz="0" w:space="12" w:color="auto"/>
              </w:pBdr>
              <w:spacing w:line="260" w:lineRule="atLeast"/>
              <w:rPr>
                <w:rStyle w:val="documentskn-mli8parentContainerright-box"/>
                <w:rFonts w:ascii="Palatino Linotype" w:eastAsia="Palatino Linotype" w:hAnsi="Palatino Linotype" w:cs="Palatino Linotype"/>
                <w:color w:val="020303"/>
                <w:sz w:val="24"/>
                <w:szCs w:val="24"/>
              </w:rPr>
            </w:pPr>
            <w:r w:rsidRPr="006A076D">
              <w:rPr>
                <w:rStyle w:val="span"/>
                <w:rFonts w:ascii="Palatino Linotype" w:eastAsia="Palatino Linotype" w:hAnsi="Palatino Linotype" w:cs="Palatino Linotype"/>
                <w:color w:val="020303"/>
                <w:sz w:val="24"/>
                <w:szCs w:val="24"/>
              </w:rPr>
              <w:t>January 199</w:t>
            </w:r>
            <w:r w:rsidR="00746A59">
              <w:rPr>
                <w:rStyle w:val="span"/>
                <w:rFonts w:ascii="Palatino Linotype" w:eastAsia="Palatino Linotype" w:hAnsi="Palatino Linotype" w:cs="Palatino Linotype"/>
                <w:color w:val="020303"/>
                <w:sz w:val="24"/>
                <w:szCs w:val="24"/>
              </w:rPr>
              <w:t>4</w:t>
            </w:r>
            <w:r w:rsidRPr="006A076D">
              <w:rPr>
                <w:rStyle w:val="span"/>
                <w:rFonts w:ascii="Palatino Linotype" w:eastAsia="Palatino Linotype" w:hAnsi="Palatino Linotype" w:cs="Palatino Linotype"/>
                <w:color w:val="020303"/>
                <w:sz w:val="24"/>
                <w:szCs w:val="24"/>
              </w:rPr>
              <w:t xml:space="preserve"> to February 199</w:t>
            </w:r>
            <w:r w:rsidR="00F62769">
              <w:rPr>
                <w:rStyle w:val="span"/>
                <w:rFonts w:ascii="Palatino Linotype" w:eastAsia="Palatino Linotype" w:hAnsi="Palatino Linotype" w:cs="Palatino Linotype"/>
                <w:color w:val="020303"/>
                <w:sz w:val="24"/>
                <w:szCs w:val="24"/>
              </w:rPr>
              <w:t>9</w:t>
            </w:r>
          </w:p>
          <w:p w14:paraId="59FEE957" w14:textId="77777777" w:rsidR="003D5A33" w:rsidRPr="006A076D" w:rsidRDefault="00AC40CF">
            <w:pPr>
              <w:pStyle w:val="documentskn-mli8dispBlock"/>
              <w:spacing w:line="260" w:lineRule="atLeast"/>
              <w:rPr>
                <w:rStyle w:val="documentskn-mli8parentContainerright-box"/>
                <w:rFonts w:ascii="Palatino Linotype" w:eastAsia="Palatino Linotype" w:hAnsi="Palatino Linotype" w:cs="Palatino Linotype"/>
                <w:color w:val="020303"/>
                <w:sz w:val="24"/>
                <w:szCs w:val="24"/>
              </w:rPr>
            </w:pPr>
            <w:r w:rsidRPr="006A076D">
              <w:rPr>
                <w:rStyle w:val="documentskn-mli8txtBold"/>
                <w:rFonts w:ascii="Palatino Linotype" w:eastAsia="Palatino Linotype" w:hAnsi="Palatino Linotype" w:cs="Palatino Linotype"/>
                <w:color w:val="020303"/>
                <w:sz w:val="24"/>
                <w:szCs w:val="24"/>
              </w:rPr>
              <w:t>Maintenance Technician</w:t>
            </w:r>
            <w:r w:rsidRPr="006A076D">
              <w:rPr>
                <w:rStyle w:val="documentskn-mli8parentContainerright-box"/>
                <w:rFonts w:ascii="Palatino Linotype" w:eastAsia="Palatino Linotype" w:hAnsi="Palatino Linotype" w:cs="Palatino Linotype"/>
                <w:color w:val="020303"/>
                <w:sz w:val="24"/>
                <w:szCs w:val="24"/>
              </w:rPr>
              <w:t xml:space="preserve"> </w:t>
            </w:r>
            <w:proofErr w:type="spellStart"/>
            <w:r w:rsidRPr="006A076D">
              <w:rPr>
                <w:rStyle w:val="documentskn-mli8txtBold"/>
                <w:rFonts w:ascii="Palatino Linotype" w:eastAsia="Palatino Linotype" w:hAnsi="Palatino Linotype" w:cs="Palatino Linotype"/>
                <w:i/>
                <w:iCs/>
                <w:color w:val="020303"/>
                <w:sz w:val="24"/>
                <w:szCs w:val="24"/>
              </w:rPr>
              <w:t>Sensormatic</w:t>
            </w:r>
            <w:proofErr w:type="spellEnd"/>
            <w:r w:rsidRPr="006A076D">
              <w:rPr>
                <w:rStyle w:val="documentskn-mli8txtBold"/>
                <w:rFonts w:ascii="Palatino Linotype" w:eastAsia="Palatino Linotype" w:hAnsi="Palatino Linotype" w:cs="Palatino Linotype"/>
                <w:i/>
                <w:iCs/>
                <w:color w:val="020303"/>
                <w:sz w:val="24"/>
                <w:szCs w:val="24"/>
              </w:rPr>
              <w:t xml:space="preserve"> Irl.</w:t>
            </w:r>
            <w:r w:rsidRPr="006A076D">
              <w:rPr>
                <w:rStyle w:val="span"/>
                <w:rFonts w:ascii="Palatino Linotype" w:eastAsia="Palatino Linotype" w:hAnsi="Palatino Linotype" w:cs="Palatino Linotype"/>
                <w:color w:val="020303"/>
                <w:sz w:val="24"/>
                <w:szCs w:val="24"/>
              </w:rPr>
              <w:t>, CORK, Ireland</w:t>
            </w:r>
            <w:r w:rsidRPr="006A076D">
              <w:rPr>
                <w:rStyle w:val="documentskn-mli8parentContainerright-box"/>
                <w:rFonts w:ascii="Palatino Linotype" w:eastAsia="Palatino Linotype" w:hAnsi="Palatino Linotype" w:cs="Palatino Linotype"/>
                <w:color w:val="020303"/>
                <w:sz w:val="24"/>
                <w:szCs w:val="24"/>
              </w:rPr>
              <w:t xml:space="preserve"> </w:t>
            </w:r>
          </w:p>
          <w:p w14:paraId="234A90B0" w14:textId="68D8D082" w:rsidR="003D5A33" w:rsidRPr="006A076D" w:rsidRDefault="00AC40CF">
            <w:pPr>
              <w:pStyle w:val="documentulli"/>
              <w:numPr>
                <w:ilvl w:val="0"/>
                <w:numId w:val="5"/>
              </w:numPr>
              <w:spacing w:line="260" w:lineRule="atLeast"/>
              <w:ind w:left="200" w:hanging="200"/>
              <w:rPr>
                <w:rStyle w:val="span"/>
                <w:rFonts w:ascii="Palatino Linotype" w:eastAsia="Palatino Linotype" w:hAnsi="Palatino Linotype" w:cs="Palatino Linotype"/>
                <w:color w:val="020303"/>
                <w:sz w:val="24"/>
                <w:szCs w:val="24"/>
              </w:rPr>
            </w:pPr>
            <w:r w:rsidRPr="006A076D">
              <w:rPr>
                <w:rStyle w:val="span"/>
                <w:rFonts w:ascii="Palatino Linotype" w:eastAsia="Palatino Linotype" w:hAnsi="Palatino Linotype" w:cs="Palatino Linotype"/>
                <w:color w:val="020303"/>
                <w:sz w:val="24"/>
                <w:szCs w:val="24"/>
              </w:rPr>
              <w:t xml:space="preserve">Quickly responded to emergency callouts, notifying senior </w:t>
            </w:r>
            <w:r w:rsidR="002538B9" w:rsidRPr="006A076D">
              <w:rPr>
                <w:rStyle w:val="span"/>
                <w:rFonts w:ascii="Palatino Linotype" w:eastAsia="Palatino Linotype" w:hAnsi="Palatino Linotype" w:cs="Palatino Linotype"/>
                <w:color w:val="020303"/>
                <w:sz w:val="24"/>
                <w:szCs w:val="24"/>
              </w:rPr>
              <w:t>maintenance</w:t>
            </w:r>
            <w:r w:rsidRPr="006A076D">
              <w:rPr>
                <w:rStyle w:val="span"/>
                <w:rFonts w:ascii="Palatino Linotype" w:eastAsia="Palatino Linotype" w:hAnsi="Palatino Linotype" w:cs="Palatino Linotype"/>
                <w:color w:val="020303"/>
                <w:sz w:val="24"/>
                <w:szCs w:val="24"/>
              </w:rPr>
              <w:t xml:space="preserve"> engineer and following safety protocol.</w:t>
            </w:r>
          </w:p>
          <w:p w14:paraId="7E9D80DB" w14:textId="77777777" w:rsidR="003D5A33" w:rsidRPr="006A076D" w:rsidRDefault="00AC40CF">
            <w:pPr>
              <w:pStyle w:val="documentulli"/>
              <w:numPr>
                <w:ilvl w:val="0"/>
                <w:numId w:val="5"/>
              </w:numPr>
              <w:spacing w:line="260" w:lineRule="atLeast"/>
              <w:ind w:left="200" w:hanging="200"/>
              <w:rPr>
                <w:rStyle w:val="span"/>
                <w:rFonts w:ascii="Palatino Linotype" w:eastAsia="Palatino Linotype" w:hAnsi="Palatino Linotype" w:cs="Palatino Linotype"/>
                <w:color w:val="020303"/>
                <w:sz w:val="24"/>
                <w:szCs w:val="24"/>
              </w:rPr>
            </w:pPr>
            <w:r w:rsidRPr="006A076D">
              <w:rPr>
                <w:rStyle w:val="span"/>
                <w:rFonts w:ascii="Palatino Linotype" w:eastAsia="Palatino Linotype" w:hAnsi="Palatino Linotype" w:cs="Palatino Linotype"/>
                <w:color w:val="020303"/>
                <w:sz w:val="24"/>
                <w:szCs w:val="24"/>
              </w:rPr>
              <w:t>Collaborated with building managers to assess ongoing needs and plan preventive maintenance schedules.</w:t>
            </w:r>
          </w:p>
          <w:p w14:paraId="7B65585A" w14:textId="531E4150" w:rsidR="003D5A33" w:rsidRDefault="00AC40CF">
            <w:pPr>
              <w:pStyle w:val="documentulli"/>
              <w:numPr>
                <w:ilvl w:val="0"/>
                <w:numId w:val="5"/>
              </w:numPr>
              <w:spacing w:line="260" w:lineRule="atLeast"/>
              <w:ind w:left="200" w:hanging="200"/>
              <w:rPr>
                <w:rStyle w:val="span"/>
                <w:rFonts w:ascii="Palatino Linotype" w:eastAsia="Palatino Linotype" w:hAnsi="Palatino Linotype" w:cs="Palatino Linotype"/>
                <w:color w:val="020303"/>
                <w:sz w:val="24"/>
                <w:szCs w:val="24"/>
              </w:rPr>
            </w:pPr>
            <w:r w:rsidRPr="006A076D">
              <w:rPr>
                <w:rStyle w:val="span"/>
                <w:rFonts w:ascii="Palatino Linotype" w:eastAsia="Palatino Linotype" w:hAnsi="Palatino Linotype" w:cs="Palatino Linotype"/>
                <w:color w:val="020303"/>
                <w:sz w:val="24"/>
                <w:szCs w:val="24"/>
              </w:rPr>
              <w:t xml:space="preserve">Operated hand and power tools to complete repairs </w:t>
            </w:r>
            <w:r w:rsidR="00F974CB">
              <w:rPr>
                <w:rStyle w:val="span"/>
                <w:rFonts w:ascii="Palatino Linotype" w:eastAsia="Palatino Linotype" w:hAnsi="Palatino Linotype" w:cs="Palatino Linotype"/>
                <w:color w:val="020303"/>
                <w:sz w:val="24"/>
                <w:szCs w:val="24"/>
              </w:rPr>
              <w:t xml:space="preserve">in </w:t>
            </w:r>
            <w:r w:rsidRPr="006A076D">
              <w:rPr>
                <w:rStyle w:val="span"/>
                <w:rFonts w:ascii="Palatino Linotype" w:eastAsia="Palatino Linotype" w:hAnsi="Palatino Linotype" w:cs="Palatino Linotype"/>
                <w:color w:val="020303"/>
                <w:sz w:val="24"/>
                <w:szCs w:val="24"/>
              </w:rPr>
              <w:t>safe</w:t>
            </w:r>
            <w:r w:rsidR="000A1DA0">
              <w:rPr>
                <w:rStyle w:val="span"/>
                <w:rFonts w:ascii="Palatino Linotype" w:eastAsia="Palatino Linotype" w:hAnsi="Palatino Linotype" w:cs="Palatino Linotype"/>
                <w:color w:val="020303"/>
                <w:sz w:val="24"/>
                <w:szCs w:val="24"/>
              </w:rPr>
              <w:t xml:space="preserve"> manner.</w:t>
            </w:r>
          </w:p>
          <w:p w14:paraId="1C1E582D" w14:textId="4FD49FA1" w:rsidR="005768AC" w:rsidRPr="006A076D" w:rsidRDefault="00585C0E">
            <w:pPr>
              <w:pStyle w:val="documentulli"/>
              <w:numPr>
                <w:ilvl w:val="0"/>
                <w:numId w:val="5"/>
              </w:numPr>
              <w:spacing w:line="260" w:lineRule="atLeast"/>
              <w:ind w:left="200" w:hanging="200"/>
              <w:rPr>
                <w:rStyle w:val="span"/>
                <w:rFonts w:ascii="Palatino Linotype" w:eastAsia="Palatino Linotype" w:hAnsi="Palatino Linotype" w:cs="Palatino Linotype"/>
                <w:color w:val="020303"/>
                <w:sz w:val="24"/>
                <w:szCs w:val="24"/>
              </w:rPr>
            </w:pPr>
            <w:r>
              <w:rPr>
                <w:rStyle w:val="span"/>
                <w:rFonts w:ascii="Palatino Linotype" w:eastAsia="Palatino Linotype" w:hAnsi="Palatino Linotype" w:cs="Palatino Linotype"/>
                <w:color w:val="020303"/>
                <w:sz w:val="24"/>
                <w:szCs w:val="24"/>
              </w:rPr>
              <w:t xml:space="preserve">Equipment included: Ultrasonic welding, </w:t>
            </w:r>
            <w:r w:rsidR="008D2EF4">
              <w:rPr>
                <w:rStyle w:val="span"/>
                <w:rFonts w:ascii="Palatino Linotype" w:eastAsia="Palatino Linotype" w:hAnsi="Palatino Linotype" w:cs="Palatino Linotype"/>
                <w:color w:val="020303"/>
                <w:sz w:val="24"/>
                <w:szCs w:val="24"/>
              </w:rPr>
              <w:t xml:space="preserve">pneumatics </w:t>
            </w:r>
            <w:r>
              <w:rPr>
                <w:rStyle w:val="span"/>
                <w:rFonts w:ascii="Palatino Linotype" w:eastAsia="Palatino Linotype" w:hAnsi="Palatino Linotype" w:cs="Palatino Linotype"/>
                <w:color w:val="020303"/>
                <w:sz w:val="24"/>
                <w:szCs w:val="24"/>
              </w:rPr>
              <w:t>pick &amp; place</w:t>
            </w:r>
            <w:r w:rsidR="008D2EF4">
              <w:rPr>
                <w:rStyle w:val="span"/>
                <w:rFonts w:ascii="Palatino Linotype" w:eastAsia="Palatino Linotype" w:hAnsi="Palatino Linotype" w:cs="Palatino Linotype"/>
                <w:color w:val="020303"/>
                <w:sz w:val="24"/>
                <w:szCs w:val="24"/>
              </w:rPr>
              <w:t>, Seiko robotics</w:t>
            </w:r>
            <w:r w:rsidR="00387594">
              <w:rPr>
                <w:rStyle w:val="span"/>
                <w:rFonts w:ascii="Palatino Linotype" w:eastAsia="Palatino Linotype" w:hAnsi="Palatino Linotype" w:cs="Palatino Linotype"/>
                <w:color w:val="020303"/>
                <w:sz w:val="24"/>
                <w:szCs w:val="24"/>
              </w:rPr>
              <w:t xml:space="preserve"> during the manufacture process of security</w:t>
            </w:r>
            <w:r w:rsidR="00CF1F36">
              <w:rPr>
                <w:rStyle w:val="span"/>
                <w:rFonts w:ascii="Palatino Linotype" w:eastAsia="Palatino Linotype" w:hAnsi="Palatino Linotype" w:cs="Palatino Linotype"/>
                <w:color w:val="020303"/>
                <w:sz w:val="24"/>
                <w:szCs w:val="24"/>
              </w:rPr>
              <w:t xml:space="preserve"> tags and labels.</w:t>
            </w:r>
          </w:p>
          <w:p w14:paraId="79FB6C34" w14:textId="77777777" w:rsidR="003D5A33" w:rsidRPr="006A076D" w:rsidRDefault="00AC40CF">
            <w:pPr>
              <w:pStyle w:val="documentskn-mli8dispBlock"/>
              <w:pBdr>
                <w:top w:val="none" w:sz="0" w:space="12" w:color="auto"/>
              </w:pBdr>
              <w:spacing w:line="260" w:lineRule="atLeast"/>
              <w:rPr>
                <w:rStyle w:val="documentskn-mli8parentContainerright-box"/>
                <w:rFonts w:ascii="Palatino Linotype" w:eastAsia="Palatino Linotype" w:hAnsi="Palatino Linotype" w:cs="Palatino Linotype"/>
                <w:color w:val="020303"/>
                <w:sz w:val="24"/>
                <w:szCs w:val="24"/>
              </w:rPr>
            </w:pPr>
            <w:r w:rsidRPr="006A076D">
              <w:rPr>
                <w:rStyle w:val="span"/>
                <w:rFonts w:ascii="Palatino Linotype" w:eastAsia="Palatino Linotype" w:hAnsi="Palatino Linotype" w:cs="Palatino Linotype"/>
                <w:color w:val="020303"/>
                <w:sz w:val="24"/>
                <w:szCs w:val="24"/>
              </w:rPr>
              <w:t>January 1993 to February 1994</w:t>
            </w:r>
          </w:p>
          <w:p w14:paraId="3D72FC4E" w14:textId="34F7C790" w:rsidR="003D5A33" w:rsidRPr="006A076D" w:rsidRDefault="00AC40CF">
            <w:pPr>
              <w:pStyle w:val="documentskn-mli8dispBlock"/>
              <w:spacing w:line="260" w:lineRule="atLeast"/>
              <w:rPr>
                <w:rStyle w:val="documentskn-mli8parentContainerright-box"/>
                <w:rFonts w:ascii="Palatino Linotype" w:eastAsia="Palatino Linotype" w:hAnsi="Palatino Linotype" w:cs="Palatino Linotype"/>
                <w:color w:val="020303"/>
                <w:sz w:val="24"/>
                <w:szCs w:val="24"/>
              </w:rPr>
            </w:pPr>
            <w:r w:rsidRPr="006A076D">
              <w:rPr>
                <w:rStyle w:val="documentskn-mli8txtBold"/>
                <w:rFonts w:ascii="Palatino Linotype" w:eastAsia="Palatino Linotype" w:hAnsi="Palatino Linotype" w:cs="Palatino Linotype"/>
                <w:color w:val="020303"/>
                <w:sz w:val="24"/>
                <w:szCs w:val="24"/>
              </w:rPr>
              <w:lastRenderedPageBreak/>
              <w:t>Junior maintenance</w:t>
            </w:r>
            <w:r w:rsidR="00F74DE6">
              <w:rPr>
                <w:rStyle w:val="documentskn-mli8txtBold"/>
                <w:rFonts w:ascii="Palatino Linotype" w:eastAsia="Palatino Linotype" w:hAnsi="Palatino Linotype" w:cs="Palatino Linotype"/>
                <w:color w:val="020303"/>
                <w:sz w:val="24"/>
                <w:szCs w:val="24"/>
              </w:rPr>
              <w:t xml:space="preserve"> Technician</w:t>
            </w:r>
            <w:r w:rsidRPr="006A076D">
              <w:rPr>
                <w:rStyle w:val="documentskn-mli8parentContainerright-box"/>
                <w:rFonts w:ascii="Palatino Linotype" w:eastAsia="Palatino Linotype" w:hAnsi="Palatino Linotype" w:cs="Palatino Linotype"/>
                <w:color w:val="020303"/>
                <w:sz w:val="24"/>
                <w:szCs w:val="24"/>
              </w:rPr>
              <w:t xml:space="preserve"> </w:t>
            </w:r>
            <w:r w:rsidRPr="006A076D">
              <w:rPr>
                <w:rStyle w:val="documentskn-mli8txtBold"/>
                <w:rFonts w:ascii="Palatino Linotype" w:eastAsia="Palatino Linotype" w:hAnsi="Palatino Linotype" w:cs="Palatino Linotype"/>
                <w:i/>
                <w:iCs/>
                <w:color w:val="020303"/>
                <w:sz w:val="24"/>
                <w:szCs w:val="24"/>
              </w:rPr>
              <w:t>Dovatron (now FLEX)</w:t>
            </w:r>
            <w:r w:rsidRPr="006A076D">
              <w:rPr>
                <w:rStyle w:val="span"/>
                <w:rFonts w:ascii="Palatino Linotype" w:eastAsia="Palatino Linotype" w:hAnsi="Palatino Linotype" w:cs="Palatino Linotype"/>
                <w:color w:val="020303"/>
                <w:sz w:val="24"/>
                <w:szCs w:val="24"/>
              </w:rPr>
              <w:t>, Cork, Ireland</w:t>
            </w:r>
            <w:r w:rsidRPr="006A076D">
              <w:rPr>
                <w:rStyle w:val="documentskn-mli8parentContainerright-box"/>
                <w:rFonts w:ascii="Palatino Linotype" w:eastAsia="Palatino Linotype" w:hAnsi="Palatino Linotype" w:cs="Palatino Linotype"/>
                <w:color w:val="020303"/>
                <w:sz w:val="24"/>
                <w:szCs w:val="24"/>
              </w:rPr>
              <w:t xml:space="preserve"> </w:t>
            </w:r>
          </w:p>
          <w:p w14:paraId="7F460816" w14:textId="1195DB4B" w:rsidR="003D5A33" w:rsidRPr="006A076D" w:rsidRDefault="00AC40CF">
            <w:pPr>
              <w:pStyle w:val="documentulli"/>
              <w:numPr>
                <w:ilvl w:val="0"/>
                <w:numId w:val="6"/>
              </w:numPr>
              <w:spacing w:line="260" w:lineRule="atLeast"/>
              <w:ind w:left="200" w:hanging="200"/>
              <w:rPr>
                <w:rStyle w:val="span"/>
                <w:rFonts w:ascii="Palatino Linotype" w:eastAsia="Palatino Linotype" w:hAnsi="Palatino Linotype" w:cs="Palatino Linotype"/>
                <w:color w:val="020303"/>
                <w:sz w:val="24"/>
                <w:szCs w:val="24"/>
              </w:rPr>
            </w:pPr>
            <w:r w:rsidRPr="006A076D">
              <w:rPr>
                <w:rStyle w:val="span"/>
                <w:rFonts w:ascii="Palatino Linotype" w:eastAsia="Palatino Linotype" w:hAnsi="Palatino Linotype" w:cs="Palatino Linotype"/>
                <w:color w:val="020303"/>
                <w:sz w:val="24"/>
                <w:szCs w:val="24"/>
              </w:rPr>
              <w:t xml:space="preserve">Coordinated tooling changeovers, </w:t>
            </w:r>
            <w:r w:rsidR="00B234EE" w:rsidRPr="006A076D">
              <w:rPr>
                <w:rStyle w:val="span"/>
                <w:rFonts w:ascii="Palatino Linotype" w:eastAsia="Palatino Linotype" w:hAnsi="Palatino Linotype" w:cs="Palatino Linotype"/>
                <w:color w:val="020303"/>
                <w:sz w:val="24"/>
                <w:szCs w:val="24"/>
              </w:rPr>
              <w:t>setups,</w:t>
            </w:r>
            <w:r w:rsidRPr="006A076D">
              <w:rPr>
                <w:rStyle w:val="span"/>
                <w:rFonts w:ascii="Palatino Linotype" w:eastAsia="Palatino Linotype" w:hAnsi="Palatino Linotype" w:cs="Palatino Linotype"/>
                <w:color w:val="020303"/>
                <w:sz w:val="24"/>
                <w:szCs w:val="24"/>
              </w:rPr>
              <w:t xml:space="preserve"> and repairs, </w:t>
            </w:r>
            <w:r w:rsidR="00ED3206" w:rsidRPr="006A076D">
              <w:rPr>
                <w:rStyle w:val="span"/>
                <w:rFonts w:ascii="Palatino Linotype" w:eastAsia="Palatino Linotype" w:hAnsi="Palatino Linotype" w:cs="Palatino Linotype"/>
                <w:color w:val="020303"/>
                <w:sz w:val="24"/>
                <w:szCs w:val="24"/>
              </w:rPr>
              <w:t>minimizing</w:t>
            </w:r>
            <w:r w:rsidRPr="006A076D">
              <w:rPr>
                <w:rStyle w:val="span"/>
                <w:rFonts w:ascii="Palatino Linotype" w:eastAsia="Palatino Linotype" w:hAnsi="Palatino Linotype" w:cs="Palatino Linotype"/>
                <w:color w:val="020303"/>
                <w:sz w:val="24"/>
                <w:szCs w:val="24"/>
              </w:rPr>
              <w:t xml:space="preserve"> downtime and improving productivity.</w:t>
            </w:r>
          </w:p>
          <w:p w14:paraId="3CB12655" w14:textId="59D44B61" w:rsidR="003D5A33" w:rsidRPr="006A076D" w:rsidRDefault="00AC40CF">
            <w:pPr>
              <w:pStyle w:val="documentulli"/>
              <w:numPr>
                <w:ilvl w:val="0"/>
                <w:numId w:val="6"/>
              </w:numPr>
              <w:spacing w:line="260" w:lineRule="atLeast"/>
              <w:ind w:left="200" w:hanging="200"/>
              <w:rPr>
                <w:rStyle w:val="span"/>
                <w:rFonts w:ascii="Palatino Linotype" w:eastAsia="Palatino Linotype" w:hAnsi="Palatino Linotype" w:cs="Palatino Linotype"/>
                <w:color w:val="020303"/>
                <w:sz w:val="24"/>
                <w:szCs w:val="24"/>
              </w:rPr>
            </w:pPr>
            <w:r w:rsidRPr="006A076D">
              <w:rPr>
                <w:rStyle w:val="span"/>
                <w:rFonts w:ascii="Palatino Linotype" w:eastAsia="Palatino Linotype" w:hAnsi="Palatino Linotype" w:cs="Palatino Linotype"/>
                <w:color w:val="020303"/>
                <w:sz w:val="24"/>
                <w:szCs w:val="24"/>
              </w:rPr>
              <w:t>Worked on SMT</w:t>
            </w:r>
            <w:r w:rsidR="00752A8A">
              <w:rPr>
                <w:rStyle w:val="span"/>
                <w:rFonts w:ascii="Palatino Linotype" w:eastAsia="Palatino Linotype" w:hAnsi="Palatino Linotype" w:cs="Palatino Linotype"/>
                <w:color w:val="020303"/>
                <w:sz w:val="24"/>
                <w:szCs w:val="24"/>
              </w:rPr>
              <w:t xml:space="preserve"> </w:t>
            </w:r>
            <w:r w:rsidR="00A706B0">
              <w:rPr>
                <w:rStyle w:val="span"/>
                <w:rFonts w:ascii="Palatino Linotype" w:eastAsia="Palatino Linotype" w:hAnsi="Palatino Linotype" w:cs="Palatino Linotype"/>
                <w:color w:val="020303"/>
                <w:sz w:val="24"/>
                <w:szCs w:val="24"/>
              </w:rPr>
              <w:t>(surface mount technology)</w:t>
            </w:r>
            <w:r w:rsidRPr="006A076D">
              <w:rPr>
                <w:rStyle w:val="span"/>
                <w:rFonts w:ascii="Palatino Linotype" w:eastAsia="Palatino Linotype" w:hAnsi="Palatino Linotype" w:cs="Palatino Linotype"/>
                <w:color w:val="020303"/>
                <w:sz w:val="24"/>
                <w:szCs w:val="24"/>
              </w:rPr>
              <w:t xml:space="preserve"> equipment while training.</w:t>
            </w:r>
          </w:p>
          <w:p w14:paraId="73186BE9" w14:textId="77777777" w:rsidR="003D5A33" w:rsidRPr="006A076D" w:rsidRDefault="00AC40CF">
            <w:pPr>
              <w:pStyle w:val="documentulli"/>
              <w:numPr>
                <w:ilvl w:val="0"/>
                <w:numId w:val="6"/>
              </w:numPr>
              <w:spacing w:after="400" w:line="260" w:lineRule="atLeast"/>
              <w:ind w:left="200" w:hanging="200"/>
              <w:rPr>
                <w:rStyle w:val="span"/>
                <w:rFonts w:ascii="Palatino Linotype" w:eastAsia="Palatino Linotype" w:hAnsi="Palatino Linotype" w:cs="Palatino Linotype"/>
                <w:color w:val="020303"/>
                <w:sz w:val="24"/>
                <w:szCs w:val="24"/>
              </w:rPr>
            </w:pPr>
            <w:r w:rsidRPr="006A076D">
              <w:rPr>
                <w:rStyle w:val="span"/>
                <w:rFonts w:ascii="Palatino Linotype" w:eastAsia="Palatino Linotype" w:hAnsi="Palatino Linotype" w:cs="Palatino Linotype"/>
                <w:color w:val="020303"/>
                <w:sz w:val="24"/>
                <w:szCs w:val="24"/>
              </w:rPr>
              <w:t>Created step-by-step procedures for day-to-day tasks to streamline workflow and improve efficiency.</w:t>
            </w:r>
          </w:p>
          <w:tbl>
            <w:tblPr>
              <w:tblStyle w:val="documentbordertable"/>
              <w:tblW w:w="0" w:type="auto"/>
              <w:tblCellSpacing w:w="0" w:type="dxa"/>
              <w:tblLayout w:type="fixed"/>
              <w:tblCellMar>
                <w:left w:w="0" w:type="dxa"/>
                <w:right w:w="0" w:type="dxa"/>
              </w:tblCellMar>
              <w:tblLook w:val="05E0" w:firstRow="1" w:lastRow="1" w:firstColumn="1" w:lastColumn="1" w:noHBand="0" w:noVBand="1"/>
            </w:tblPr>
            <w:tblGrid>
              <w:gridCol w:w="6266"/>
            </w:tblGrid>
            <w:tr w:rsidR="003D5A33" w:rsidRPr="006A076D" w14:paraId="4E072EFF" w14:textId="77777777">
              <w:trPr>
                <w:trHeight w:hRule="exact" w:val="180"/>
                <w:tblCellSpacing w:w="0" w:type="dxa"/>
              </w:trPr>
              <w:tc>
                <w:tcPr>
                  <w:tcW w:w="6266" w:type="dxa"/>
                  <w:tcBorders>
                    <w:top w:val="single" w:sz="16" w:space="0" w:color="4A4A4A"/>
                  </w:tcBorders>
                  <w:tcMar>
                    <w:top w:w="20" w:type="dxa"/>
                    <w:left w:w="0" w:type="dxa"/>
                    <w:bottom w:w="0" w:type="dxa"/>
                    <w:right w:w="0" w:type="dxa"/>
                  </w:tcMar>
                  <w:vAlign w:val="bottom"/>
                  <w:hideMark/>
                </w:tcPr>
                <w:p w14:paraId="0AF0AC1B" w14:textId="77777777" w:rsidR="003D5A33" w:rsidRPr="006A076D" w:rsidRDefault="00AC40CF">
                  <w:pPr>
                    <w:rPr>
                      <w:rStyle w:val="documentskn-mli8parentContainerright-box"/>
                      <w:rFonts w:ascii="Palatino Linotype" w:eastAsia="Palatino Linotype" w:hAnsi="Palatino Linotype" w:cs="Palatino Linotype"/>
                      <w:color w:val="020303"/>
                      <w:sz w:val="24"/>
                      <w:szCs w:val="24"/>
                    </w:rPr>
                  </w:pPr>
                  <w:r w:rsidRPr="006A076D">
                    <w:rPr>
                      <w:rStyle w:val="documentleft-boxbordercell"/>
                      <w:rFonts w:ascii="Palatino Linotype" w:eastAsia="Palatino Linotype" w:hAnsi="Palatino Linotype" w:cs="Palatino Linotype"/>
                      <w:color w:val="020303"/>
                      <w:sz w:val="24"/>
                      <w:szCs w:val="24"/>
                    </w:rPr>
                    <w:t> </w:t>
                  </w:r>
                </w:p>
              </w:tc>
            </w:tr>
          </w:tbl>
          <w:p w14:paraId="199AFAEB" w14:textId="77777777" w:rsidR="00957A84" w:rsidRDefault="00957A84" w:rsidP="00267426">
            <w:pPr>
              <w:pStyle w:val="documentparentContainerleft-boxsectiontitle"/>
              <w:rPr>
                <w:rStyle w:val="documentskn-mli8parentContainerright-box"/>
                <w:rFonts w:ascii="Palatino Linotype" w:eastAsia="Palatino Linotype" w:hAnsi="Palatino Linotype" w:cs="Palatino Linotype"/>
                <w:b/>
                <w:bCs/>
                <w:caps/>
                <w:color w:val="020303"/>
                <w:spacing w:val="10"/>
                <w:sz w:val="24"/>
                <w:szCs w:val="24"/>
              </w:rPr>
            </w:pPr>
          </w:p>
          <w:p w14:paraId="73A2281E" w14:textId="75C17463" w:rsidR="003D5A33" w:rsidRPr="00267426" w:rsidRDefault="00AC40CF" w:rsidP="00267426">
            <w:pPr>
              <w:pStyle w:val="documentparentContainerleft-boxsectiontitle"/>
              <w:rPr>
                <w:rStyle w:val="documentskn-mli8parentContainerright-box"/>
                <w:rFonts w:ascii="Palatino Linotype" w:eastAsia="Palatino Linotype" w:hAnsi="Palatino Linotype" w:cs="Palatino Linotype"/>
                <w:b/>
                <w:bCs/>
                <w:caps/>
                <w:color w:val="020303"/>
                <w:spacing w:val="10"/>
                <w:sz w:val="24"/>
                <w:szCs w:val="24"/>
              </w:rPr>
            </w:pPr>
            <w:r w:rsidRPr="006A076D">
              <w:rPr>
                <w:rStyle w:val="documentskn-mli8parentContainerright-box"/>
                <w:rFonts w:ascii="Palatino Linotype" w:eastAsia="Palatino Linotype" w:hAnsi="Palatino Linotype" w:cs="Palatino Linotype"/>
                <w:b/>
                <w:bCs/>
                <w:caps/>
                <w:color w:val="020303"/>
                <w:spacing w:val="10"/>
                <w:sz w:val="24"/>
                <w:szCs w:val="24"/>
              </w:rPr>
              <w:t>Education</w:t>
            </w:r>
          </w:p>
          <w:p w14:paraId="162088AE" w14:textId="13C70004" w:rsidR="003D5A33" w:rsidRPr="00A82F21" w:rsidRDefault="00AC40CF">
            <w:pPr>
              <w:pStyle w:val="documentskn-mli8dispBlock"/>
              <w:spacing w:after="400" w:line="260" w:lineRule="atLeast"/>
              <w:rPr>
                <w:rStyle w:val="documentskn-mli8parentContainerright-box"/>
                <w:rFonts w:ascii="Palatino Linotype" w:eastAsia="Palatino Linotype" w:hAnsi="Palatino Linotype" w:cs="Palatino Linotype"/>
                <w:color w:val="020303"/>
                <w:sz w:val="24"/>
                <w:szCs w:val="24"/>
              </w:rPr>
            </w:pPr>
            <w:r w:rsidRPr="00A82F21">
              <w:rPr>
                <w:rStyle w:val="documentskn-mli8txtBold"/>
                <w:rFonts w:ascii="Palatino Linotype" w:eastAsia="Palatino Linotype" w:hAnsi="Palatino Linotype" w:cs="Palatino Linotype"/>
                <w:b w:val="0"/>
                <w:bCs w:val="0"/>
                <w:color w:val="020303"/>
                <w:sz w:val="24"/>
                <w:szCs w:val="24"/>
              </w:rPr>
              <w:t xml:space="preserve">Diploma </w:t>
            </w:r>
            <w:r w:rsidR="00F326A8">
              <w:rPr>
                <w:rStyle w:val="documentskn-mli8txtBold"/>
                <w:rFonts w:ascii="Palatino Linotype" w:eastAsia="Palatino Linotype" w:hAnsi="Palatino Linotype" w:cs="Palatino Linotype"/>
                <w:b w:val="0"/>
                <w:bCs w:val="0"/>
                <w:color w:val="020303"/>
                <w:sz w:val="24"/>
                <w:szCs w:val="24"/>
              </w:rPr>
              <w:t>QQI</w:t>
            </w:r>
            <w:r w:rsidR="00102DF4">
              <w:rPr>
                <w:rStyle w:val="documentskn-mli8txtBold"/>
                <w:rFonts w:ascii="Palatino Linotype" w:eastAsia="Palatino Linotype" w:hAnsi="Palatino Linotype" w:cs="Palatino Linotype"/>
                <w:b w:val="0"/>
                <w:bCs w:val="0"/>
                <w:color w:val="020303"/>
                <w:sz w:val="24"/>
                <w:szCs w:val="24"/>
              </w:rPr>
              <w:t xml:space="preserve"> </w:t>
            </w:r>
            <w:r w:rsidR="00CE6941" w:rsidRPr="00A82F21">
              <w:rPr>
                <w:rStyle w:val="documentskn-mli8txtBold"/>
                <w:rFonts w:ascii="Palatino Linotype" w:eastAsia="Palatino Linotype" w:hAnsi="Palatino Linotype" w:cs="Palatino Linotype"/>
                <w:b w:val="0"/>
                <w:bCs w:val="0"/>
                <w:color w:val="020303"/>
                <w:sz w:val="24"/>
                <w:szCs w:val="24"/>
              </w:rPr>
              <w:t xml:space="preserve">Level 7 </w:t>
            </w:r>
            <w:r w:rsidRPr="00A82F21">
              <w:rPr>
                <w:rStyle w:val="documentskn-mli8txtBold"/>
                <w:rFonts w:ascii="Palatino Linotype" w:eastAsia="Palatino Linotype" w:hAnsi="Palatino Linotype" w:cs="Palatino Linotype"/>
                <w:b w:val="0"/>
                <w:bCs w:val="0"/>
                <w:color w:val="020303"/>
                <w:sz w:val="24"/>
                <w:szCs w:val="24"/>
              </w:rPr>
              <w:t>mechanical engineering</w:t>
            </w:r>
            <w:r w:rsidR="00034F28" w:rsidRPr="00A82F21">
              <w:rPr>
                <w:rStyle w:val="documentskn-mli8parentContainerright-box"/>
                <w:rFonts w:ascii="Palatino Linotype" w:eastAsia="Palatino Linotype" w:hAnsi="Palatino Linotype" w:cs="Palatino Linotype"/>
                <w:color w:val="020303"/>
                <w:sz w:val="24"/>
                <w:szCs w:val="24"/>
              </w:rPr>
              <w:t>.</w:t>
            </w:r>
            <w:r w:rsidR="00373716" w:rsidRPr="00A82F21">
              <w:rPr>
                <w:rStyle w:val="documentskn-mli8parentContainerright-box"/>
                <w:rFonts w:ascii="Palatino Linotype" w:eastAsia="Palatino Linotype" w:hAnsi="Palatino Linotype" w:cs="Palatino Linotype"/>
                <w:color w:val="020303"/>
                <w:sz w:val="24"/>
                <w:szCs w:val="24"/>
              </w:rPr>
              <w:t xml:space="preserve"> </w:t>
            </w:r>
            <w:r w:rsidRPr="00A82F21">
              <w:rPr>
                <w:rStyle w:val="documentskn-mli8txtBold"/>
                <w:rFonts w:ascii="Palatino Linotype" w:eastAsia="Palatino Linotype" w:hAnsi="Palatino Linotype" w:cs="Palatino Linotype"/>
                <w:b w:val="0"/>
                <w:bCs w:val="0"/>
                <w:color w:val="020303"/>
                <w:sz w:val="24"/>
                <w:szCs w:val="24"/>
              </w:rPr>
              <w:t xml:space="preserve">Cork institute of </w:t>
            </w:r>
            <w:r w:rsidR="00FF5260" w:rsidRPr="00A82F21">
              <w:rPr>
                <w:rStyle w:val="documentskn-mli8txtBold"/>
                <w:rFonts w:ascii="Palatino Linotype" w:eastAsia="Palatino Linotype" w:hAnsi="Palatino Linotype" w:cs="Palatino Linotype"/>
                <w:b w:val="0"/>
                <w:bCs w:val="0"/>
                <w:color w:val="020303"/>
                <w:sz w:val="24"/>
                <w:szCs w:val="24"/>
              </w:rPr>
              <w:t>technology</w:t>
            </w:r>
            <w:r w:rsidRPr="00A82F21">
              <w:rPr>
                <w:rStyle w:val="span"/>
                <w:rFonts w:ascii="Palatino Linotype" w:eastAsia="Palatino Linotype" w:hAnsi="Palatino Linotype" w:cs="Palatino Linotype"/>
                <w:color w:val="020303"/>
                <w:sz w:val="24"/>
                <w:szCs w:val="24"/>
              </w:rPr>
              <w:t>, Cork</w:t>
            </w:r>
            <w:r w:rsidR="00034F28" w:rsidRPr="00A82F21">
              <w:rPr>
                <w:rStyle w:val="documentskn-mli8parentContainerright-box"/>
              </w:rPr>
              <w:t>.</w:t>
            </w:r>
          </w:p>
          <w:p w14:paraId="4A1955D2" w14:textId="131BF34D" w:rsidR="00267426" w:rsidRPr="00A82F21" w:rsidRDefault="007D0127">
            <w:pPr>
              <w:pStyle w:val="documentskn-mli8dispBlock"/>
              <w:spacing w:after="400" w:line="260" w:lineRule="atLeast"/>
              <w:rPr>
                <w:rFonts w:ascii="Palatino Linotype" w:hAnsi="Palatino Linotype" w:cs="Helvetica"/>
                <w:color w:val="333333"/>
                <w:sz w:val="24"/>
                <w:szCs w:val="24"/>
                <w:shd w:val="clear" w:color="auto" w:fill="FFFFFF"/>
              </w:rPr>
            </w:pPr>
            <w:r w:rsidRPr="00A82F21">
              <w:rPr>
                <w:rFonts w:ascii="Palatino Linotype" w:hAnsi="Palatino Linotype" w:cs="Helvetica"/>
                <w:color w:val="333333"/>
                <w:sz w:val="24"/>
                <w:szCs w:val="24"/>
                <w:shd w:val="clear" w:color="auto" w:fill="FFFFFF"/>
              </w:rPr>
              <w:t xml:space="preserve">Supervisory Management Certificate QQI L6 </w:t>
            </w:r>
            <w:r w:rsidR="009C7425" w:rsidRPr="00A82F21">
              <w:rPr>
                <w:rFonts w:ascii="Palatino Linotype" w:hAnsi="Palatino Linotype" w:cs="Helvetica"/>
                <w:color w:val="333333"/>
                <w:sz w:val="24"/>
                <w:szCs w:val="24"/>
                <w:shd w:val="clear" w:color="auto" w:fill="FFFFFF"/>
              </w:rPr>
              <w:t>Cork Co</w:t>
            </w:r>
            <w:r w:rsidR="009F2DDD" w:rsidRPr="00A82F21">
              <w:rPr>
                <w:rFonts w:ascii="Palatino Linotype" w:hAnsi="Palatino Linotype" w:cs="Helvetica"/>
                <w:color w:val="333333"/>
                <w:sz w:val="24"/>
                <w:szCs w:val="24"/>
                <w:shd w:val="clear" w:color="auto" w:fill="FFFFFF"/>
              </w:rPr>
              <w:t>llege of Commerce</w:t>
            </w:r>
          </w:p>
          <w:p w14:paraId="67DF14CB" w14:textId="37CEE15C" w:rsidR="001958BF" w:rsidRPr="002F2ADE" w:rsidRDefault="008A32AC">
            <w:pPr>
              <w:pStyle w:val="documentskn-mli8dispBlock"/>
              <w:spacing w:after="400" w:line="260" w:lineRule="atLeast"/>
              <w:rPr>
                <w:rFonts w:ascii="Palatino Linotype" w:hAnsi="Palatino Linotype" w:cs="Arial"/>
                <w:color w:val="404040" w:themeColor="text1" w:themeTint="BF"/>
                <w:sz w:val="24"/>
                <w:szCs w:val="24"/>
                <w:shd w:val="clear" w:color="auto" w:fill="FFFFFF"/>
              </w:rPr>
            </w:pPr>
            <w:r w:rsidRPr="002F2ADE">
              <w:rPr>
                <w:rFonts w:ascii="Palatino Linotype" w:hAnsi="Palatino Linotype" w:cs="Helvetica"/>
                <w:color w:val="333333"/>
                <w:sz w:val="24"/>
                <w:szCs w:val="24"/>
                <w:shd w:val="clear" w:color="auto" w:fill="FFFFFF"/>
              </w:rPr>
              <w:t xml:space="preserve">IOSH </w:t>
            </w:r>
            <w:r w:rsidR="00A82F21" w:rsidRPr="002F2ADE">
              <w:rPr>
                <w:rFonts w:ascii="Palatino Linotype" w:hAnsi="Palatino Linotype" w:cs="Arial"/>
                <w:color w:val="404040" w:themeColor="text1" w:themeTint="BF"/>
                <w:sz w:val="24"/>
                <w:szCs w:val="24"/>
                <w:shd w:val="clear" w:color="auto" w:fill="FFFFFF"/>
              </w:rPr>
              <w:t>Institution of Occupational Safety and Health</w:t>
            </w:r>
          </w:p>
          <w:p w14:paraId="3EA41DFB" w14:textId="1878AE5B" w:rsidR="00A2187C" w:rsidRDefault="00C2284F">
            <w:pPr>
              <w:pStyle w:val="documentskn-mli8dispBlock"/>
              <w:spacing w:after="400" w:line="260" w:lineRule="atLeast"/>
              <w:rPr>
                <w:rFonts w:ascii="Palatino Linotype" w:hAnsi="Palatino Linotype" w:cs="Arial"/>
                <w:color w:val="404040" w:themeColor="text1" w:themeTint="BF"/>
                <w:sz w:val="24"/>
                <w:szCs w:val="24"/>
                <w:shd w:val="clear" w:color="auto" w:fill="FFFFFF"/>
              </w:rPr>
            </w:pPr>
            <w:r>
              <w:rPr>
                <w:rFonts w:ascii="Palatino Linotype" w:hAnsi="Palatino Linotype" w:cs="Arial"/>
                <w:color w:val="404040" w:themeColor="text1" w:themeTint="BF"/>
                <w:sz w:val="24"/>
                <w:szCs w:val="24"/>
                <w:shd w:val="clear" w:color="auto" w:fill="FFFFFF"/>
              </w:rPr>
              <w:t xml:space="preserve">Lean </w:t>
            </w:r>
            <w:r w:rsidR="0018245B">
              <w:rPr>
                <w:rFonts w:ascii="Palatino Linotype" w:hAnsi="Palatino Linotype" w:cs="Arial"/>
                <w:color w:val="404040" w:themeColor="text1" w:themeTint="BF"/>
                <w:sz w:val="24"/>
                <w:szCs w:val="24"/>
                <w:shd w:val="clear" w:color="auto" w:fill="FFFFFF"/>
              </w:rPr>
              <w:t xml:space="preserve">Award for </w:t>
            </w:r>
            <w:r w:rsidR="000D5034" w:rsidRPr="00532E10">
              <w:rPr>
                <w:rFonts w:ascii="Palatino Linotype" w:hAnsi="Palatino Linotype" w:cs="Arial"/>
                <w:color w:val="404040" w:themeColor="text1" w:themeTint="BF"/>
                <w:sz w:val="24"/>
                <w:szCs w:val="24"/>
                <w:shd w:val="clear" w:color="auto" w:fill="FFFFFF"/>
              </w:rPr>
              <w:t>Blue Belt</w:t>
            </w:r>
            <w:r w:rsidR="00532E10" w:rsidRPr="00532E10">
              <w:rPr>
                <w:rFonts w:ascii="Palatino Linotype" w:hAnsi="Palatino Linotype" w:cs="Arial"/>
                <w:color w:val="404040" w:themeColor="text1" w:themeTint="BF"/>
                <w:sz w:val="24"/>
                <w:szCs w:val="24"/>
                <w:shd w:val="clear" w:color="auto" w:fill="FFFFFF"/>
              </w:rPr>
              <w:t xml:space="preserve"> </w:t>
            </w:r>
            <w:proofErr w:type="spellStart"/>
            <w:r w:rsidR="00532E10" w:rsidRPr="00532E10">
              <w:rPr>
                <w:rFonts w:ascii="Palatino Linotype" w:hAnsi="Palatino Linotype" w:cs="Arial"/>
                <w:color w:val="404040" w:themeColor="text1" w:themeTint="BF"/>
                <w:sz w:val="24"/>
                <w:szCs w:val="24"/>
                <w:shd w:val="clear" w:color="auto" w:fill="FFFFFF"/>
              </w:rPr>
              <w:t>Col</w:t>
            </w:r>
            <w:r w:rsidR="00DD7664">
              <w:rPr>
                <w:rFonts w:ascii="Palatino Linotype" w:hAnsi="Palatino Linotype" w:cs="Arial"/>
                <w:color w:val="404040" w:themeColor="text1" w:themeTint="BF"/>
                <w:sz w:val="24"/>
                <w:szCs w:val="24"/>
                <w:shd w:val="clear" w:color="auto" w:fill="FFFFFF"/>
              </w:rPr>
              <w:t>our</w:t>
            </w:r>
            <w:proofErr w:type="spellEnd"/>
            <w:r w:rsidR="00532E10" w:rsidRPr="00532E10">
              <w:rPr>
                <w:rFonts w:ascii="Palatino Linotype" w:hAnsi="Palatino Linotype" w:cs="Arial"/>
                <w:color w:val="404040" w:themeColor="text1" w:themeTint="BF"/>
                <w:sz w:val="24"/>
                <w:szCs w:val="24"/>
                <w:shd w:val="clear" w:color="auto" w:fill="FFFFFF"/>
              </w:rPr>
              <w:t xml:space="preserve"> Changeover Times</w:t>
            </w:r>
            <w:r w:rsidR="00C32BA7">
              <w:rPr>
                <w:rFonts w:ascii="Palatino Linotype" w:hAnsi="Palatino Linotype" w:cs="Arial"/>
                <w:color w:val="404040" w:themeColor="text1" w:themeTint="BF"/>
                <w:sz w:val="24"/>
                <w:szCs w:val="24"/>
                <w:shd w:val="clear" w:color="auto" w:fill="FFFFFF"/>
              </w:rPr>
              <w:t xml:space="preserve"> reduc</w:t>
            </w:r>
            <w:r w:rsidR="008B68B9">
              <w:rPr>
                <w:rFonts w:ascii="Palatino Linotype" w:hAnsi="Palatino Linotype" w:cs="Arial"/>
                <w:color w:val="404040" w:themeColor="text1" w:themeTint="BF"/>
                <w:sz w:val="24"/>
                <w:szCs w:val="24"/>
                <w:shd w:val="clear" w:color="auto" w:fill="FFFFFF"/>
              </w:rPr>
              <w:t>tion</w:t>
            </w:r>
            <w:r w:rsidR="00C32BA7">
              <w:rPr>
                <w:rFonts w:ascii="Palatino Linotype" w:hAnsi="Palatino Linotype" w:cs="Arial"/>
                <w:color w:val="404040" w:themeColor="text1" w:themeTint="BF"/>
                <w:sz w:val="24"/>
                <w:szCs w:val="24"/>
                <w:shd w:val="clear" w:color="auto" w:fill="FFFFFF"/>
              </w:rPr>
              <w:t xml:space="preserve"> changeover times from 20hrs</w:t>
            </w:r>
            <w:r w:rsidR="00B47A03">
              <w:rPr>
                <w:rFonts w:ascii="Palatino Linotype" w:hAnsi="Palatino Linotype" w:cs="Arial"/>
                <w:color w:val="404040" w:themeColor="text1" w:themeTint="BF"/>
                <w:sz w:val="24"/>
                <w:szCs w:val="24"/>
                <w:shd w:val="clear" w:color="auto" w:fill="FFFFFF"/>
              </w:rPr>
              <w:t>+</w:t>
            </w:r>
            <w:r w:rsidR="00C32BA7">
              <w:rPr>
                <w:rFonts w:ascii="Palatino Linotype" w:hAnsi="Palatino Linotype" w:cs="Arial"/>
                <w:color w:val="404040" w:themeColor="text1" w:themeTint="BF"/>
                <w:sz w:val="24"/>
                <w:szCs w:val="24"/>
                <w:shd w:val="clear" w:color="auto" w:fill="FFFFFF"/>
              </w:rPr>
              <w:t xml:space="preserve"> to </w:t>
            </w:r>
            <w:r w:rsidR="00B47A03">
              <w:rPr>
                <w:rFonts w:ascii="Palatino Linotype" w:hAnsi="Palatino Linotype" w:cs="Arial"/>
                <w:color w:val="404040" w:themeColor="text1" w:themeTint="BF"/>
                <w:sz w:val="24"/>
                <w:szCs w:val="24"/>
                <w:shd w:val="clear" w:color="auto" w:fill="FFFFFF"/>
              </w:rPr>
              <w:t>4</w:t>
            </w:r>
            <w:r w:rsidR="00C32BA7">
              <w:rPr>
                <w:rFonts w:ascii="Palatino Linotype" w:hAnsi="Palatino Linotype" w:cs="Arial"/>
                <w:color w:val="404040" w:themeColor="text1" w:themeTint="BF"/>
                <w:sz w:val="24"/>
                <w:szCs w:val="24"/>
                <w:shd w:val="clear" w:color="auto" w:fill="FFFFFF"/>
              </w:rPr>
              <w:t>-8hrs</w:t>
            </w:r>
            <w:r w:rsidR="00A2187C">
              <w:rPr>
                <w:rFonts w:ascii="Palatino Linotype" w:hAnsi="Palatino Linotype" w:cs="Arial"/>
                <w:color w:val="404040" w:themeColor="text1" w:themeTint="BF"/>
                <w:sz w:val="24"/>
                <w:szCs w:val="24"/>
                <w:shd w:val="clear" w:color="auto" w:fill="FFFFFF"/>
              </w:rPr>
              <w:t xml:space="preserve"> for sterile and non-sterile medical membrane devices.</w:t>
            </w:r>
          </w:p>
          <w:p w14:paraId="5A497078" w14:textId="7236971D" w:rsidR="0018245B" w:rsidRDefault="0018245B">
            <w:pPr>
              <w:pStyle w:val="documentskn-mli8dispBlock"/>
              <w:spacing w:after="400" w:line="260" w:lineRule="atLeast"/>
              <w:rPr>
                <w:rFonts w:ascii="Palatino Linotype" w:hAnsi="Palatino Linotype" w:cs="Arial"/>
                <w:color w:val="404040" w:themeColor="text1" w:themeTint="BF"/>
                <w:sz w:val="24"/>
                <w:szCs w:val="24"/>
                <w:shd w:val="clear" w:color="auto" w:fill="FFFFFF"/>
              </w:rPr>
            </w:pPr>
            <w:r w:rsidRPr="00E8737D">
              <w:rPr>
                <w:rFonts w:ascii="Palatino Linotype" w:hAnsi="Palatino Linotype" w:cs="Arial"/>
                <w:color w:val="404040" w:themeColor="text1" w:themeTint="BF"/>
                <w:sz w:val="24"/>
                <w:szCs w:val="24"/>
                <w:shd w:val="clear" w:color="auto" w:fill="FFFFFF"/>
              </w:rPr>
              <w:t xml:space="preserve">On the spot Award </w:t>
            </w:r>
            <w:r w:rsidR="00E8737D" w:rsidRPr="00E8737D">
              <w:rPr>
                <w:rFonts w:ascii="Palatino Linotype" w:hAnsi="Palatino Linotype" w:cs="Arial"/>
                <w:color w:val="404040" w:themeColor="text1" w:themeTint="BF"/>
                <w:sz w:val="24"/>
                <w:szCs w:val="24"/>
                <w:shd w:val="clear" w:color="auto" w:fill="FFFFFF"/>
              </w:rPr>
              <w:t>for collection of spares in emergency breakdown</w:t>
            </w:r>
            <w:r w:rsidR="007772EE">
              <w:rPr>
                <w:rFonts w:ascii="Palatino Linotype" w:hAnsi="Palatino Linotype" w:cs="Arial"/>
                <w:color w:val="404040" w:themeColor="text1" w:themeTint="BF"/>
                <w:sz w:val="24"/>
                <w:szCs w:val="24"/>
                <w:shd w:val="clear" w:color="auto" w:fill="FFFFFF"/>
              </w:rPr>
              <w:t>.</w:t>
            </w:r>
          </w:p>
          <w:p w14:paraId="5401254D" w14:textId="7161457E" w:rsidR="00E8737D" w:rsidRDefault="005A49EE">
            <w:pPr>
              <w:pStyle w:val="documentskn-mli8dispBlock"/>
              <w:spacing w:after="400" w:line="260" w:lineRule="atLeast"/>
              <w:rPr>
                <w:rFonts w:ascii="Palatino Linotype" w:hAnsi="Palatino Linotype" w:cs="Arial"/>
                <w:color w:val="404040" w:themeColor="text1" w:themeTint="BF"/>
                <w:sz w:val="24"/>
                <w:szCs w:val="24"/>
                <w:shd w:val="clear" w:color="auto" w:fill="FFFFFF"/>
              </w:rPr>
            </w:pPr>
            <w:r w:rsidRPr="007E49E3">
              <w:rPr>
                <w:rFonts w:ascii="Palatino Linotype" w:hAnsi="Palatino Linotype" w:cs="Arial"/>
                <w:color w:val="404040" w:themeColor="text1" w:themeTint="BF"/>
                <w:sz w:val="24"/>
                <w:szCs w:val="24"/>
                <w:shd w:val="clear" w:color="auto" w:fill="FFFFFF"/>
              </w:rPr>
              <w:t>Awards for travelling to many countries</w:t>
            </w:r>
            <w:r w:rsidR="00BD7385" w:rsidRPr="007E49E3">
              <w:rPr>
                <w:rFonts w:ascii="Palatino Linotype" w:hAnsi="Palatino Linotype" w:cs="Arial"/>
                <w:color w:val="404040" w:themeColor="text1" w:themeTint="BF"/>
                <w:sz w:val="24"/>
                <w:szCs w:val="24"/>
                <w:shd w:val="clear" w:color="auto" w:fill="FFFFFF"/>
              </w:rPr>
              <w:t xml:space="preserve"> transferring</w:t>
            </w:r>
            <w:r w:rsidR="008B68B9">
              <w:rPr>
                <w:rFonts w:ascii="Palatino Linotype" w:hAnsi="Palatino Linotype" w:cs="Arial"/>
                <w:color w:val="404040" w:themeColor="text1" w:themeTint="BF"/>
                <w:sz w:val="24"/>
                <w:szCs w:val="24"/>
                <w:shd w:val="clear" w:color="auto" w:fill="FFFFFF"/>
              </w:rPr>
              <w:t xml:space="preserve"> machines</w:t>
            </w:r>
            <w:r w:rsidR="00BD7385" w:rsidRPr="007E49E3">
              <w:rPr>
                <w:rFonts w:ascii="Palatino Linotype" w:hAnsi="Palatino Linotype" w:cs="Arial"/>
                <w:color w:val="404040" w:themeColor="text1" w:themeTint="BF"/>
                <w:sz w:val="24"/>
                <w:szCs w:val="24"/>
                <w:shd w:val="clear" w:color="auto" w:fill="FFFFFF"/>
              </w:rPr>
              <w:t xml:space="preserve">, training, FAT’s &amp; </w:t>
            </w:r>
            <w:r w:rsidR="0015218B" w:rsidRPr="007E49E3">
              <w:rPr>
                <w:rFonts w:ascii="Palatino Linotype" w:hAnsi="Palatino Linotype" w:cs="Arial"/>
                <w:color w:val="404040" w:themeColor="text1" w:themeTint="BF"/>
                <w:sz w:val="24"/>
                <w:szCs w:val="24"/>
                <w:shd w:val="clear" w:color="auto" w:fill="FFFFFF"/>
              </w:rPr>
              <w:t xml:space="preserve">validation. Training </w:t>
            </w:r>
            <w:r w:rsidR="007E49E3" w:rsidRPr="007E49E3">
              <w:rPr>
                <w:rFonts w:ascii="Palatino Linotype" w:hAnsi="Palatino Linotype" w:cs="Arial"/>
                <w:color w:val="404040" w:themeColor="text1" w:themeTint="BF"/>
                <w:sz w:val="24"/>
                <w:szCs w:val="24"/>
                <w:shd w:val="clear" w:color="auto" w:fill="FFFFFF"/>
              </w:rPr>
              <w:t>technicians on</w:t>
            </w:r>
            <w:r w:rsidR="0015218B" w:rsidRPr="007E49E3">
              <w:rPr>
                <w:rFonts w:ascii="Palatino Linotype" w:hAnsi="Palatino Linotype" w:cs="Arial"/>
                <w:color w:val="404040" w:themeColor="text1" w:themeTint="BF"/>
                <w:sz w:val="24"/>
                <w:szCs w:val="24"/>
                <w:shd w:val="clear" w:color="auto" w:fill="FFFFFF"/>
              </w:rPr>
              <w:t xml:space="preserve"> equipment </w:t>
            </w:r>
            <w:r w:rsidR="007E49E3" w:rsidRPr="007E49E3">
              <w:rPr>
                <w:rFonts w:ascii="Palatino Linotype" w:hAnsi="Palatino Linotype" w:cs="Arial"/>
                <w:color w:val="404040" w:themeColor="text1" w:themeTint="BF"/>
                <w:sz w:val="24"/>
                <w:szCs w:val="24"/>
                <w:shd w:val="clear" w:color="auto" w:fill="FFFFFF"/>
              </w:rPr>
              <w:t xml:space="preserve">at </w:t>
            </w:r>
            <w:r w:rsidR="0015218B" w:rsidRPr="007E49E3">
              <w:rPr>
                <w:rFonts w:ascii="Palatino Linotype" w:hAnsi="Palatino Linotype" w:cs="Arial"/>
                <w:color w:val="404040" w:themeColor="text1" w:themeTint="BF"/>
                <w:sz w:val="24"/>
                <w:szCs w:val="24"/>
                <w:shd w:val="clear" w:color="auto" w:fill="FFFFFF"/>
              </w:rPr>
              <w:t>Cork site</w:t>
            </w:r>
            <w:r w:rsidR="007E49E3" w:rsidRPr="007E49E3">
              <w:rPr>
                <w:rFonts w:ascii="Palatino Linotype" w:hAnsi="Palatino Linotype" w:cs="Arial"/>
                <w:color w:val="404040" w:themeColor="text1" w:themeTint="BF"/>
                <w:sz w:val="24"/>
                <w:szCs w:val="24"/>
                <w:shd w:val="clear" w:color="auto" w:fill="FFFFFF"/>
              </w:rPr>
              <w:t>.</w:t>
            </w:r>
          </w:p>
          <w:p w14:paraId="7F627261" w14:textId="1526DF15" w:rsidR="00B47A03" w:rsidRDefault="00B47A03">
            <w:pPr>
              <w:pStyle w:val="documentskn-mli8dispBlock"/>
              <w:spacing w:after="400" w:line="260" w:lineRule="atLeast"/>
              <w:rPr>
                <w:rFonts w:ascii="Palatino Linotype" w:hAnsi="Palatino Linotype" w:cs="Arial"/>
                <w:color w:val="404040" w:themeColor="text1" w:themeTint="BF"/>
                <w:sz w:val="24"/>
                <w:szCs w:val="24"/>
                <w:shd w:val="clear" w:color="auto" w:fill="FFFFFF"/>
              </w:rPr>
            </w:pPr>
            <w:r>
              <w:rPr>
                <w:rFonts w:ascii="Palatino Linotype" w:hAnsi="Palatino Linotype" w:cs="Arial"/>
                <w:color w:val="404040" w:themeColor="text1" w:themeTint="BF"/>
                <w:sz w:val="24"/>
                <w:szCs w:val="24"/>
                <w:shd w:val="clear" w:color="auto" w:fill="FFFFFF"/>
              </w:rPr>
              <w:t xml:space="preserve">Award for </w:t>
            </w:r>
            <w:r w:rsidR="009F0990">
              <w:rPr>
                <w:rFonts w:ascii="Palatino Linotype" w:hAnsi="Palatino Linotype" w:cs="Arial"/>
                <w:color w:val="404040" w:themeColor="text1" w:themeTint="BF"/>
                <w:sz w:val="24"/>
                <w:szCs w:val="24"/>
                <w:shd w:val="clear" w:color="auto" w:fill="FFFFFF"/>
              </w:rPr>
              <w:t>air reduction usage</w:t>
            </w:r>
            <w:r w:rsidR="00510367">
              <w:rPr>
                <w:rFonts w:ascii="Palatino Linotype" w:hAnsi="Palatino Linotype" w:cs="Arial"/>
                <w:color w:val="404040" w:themeColor="text1" w:themeTint="BF"/>
                <w:sz w:val="24"/>
                <w:szCs w:val="24"/>
                <w:shd w:val="clear" w:color="auto" w:fill="FFFFFF"/>
              </w:rPr>
              <w:t xml:space="preserve"> project</w:t>
            </w:r>
            <w:r w:rsidR="00577022">
              <w:rPr>
                <w:rFonts w:ascii="Palatino Linotype" w:hAnsi="Palatino Linotype" w:cs="Arial"/>
                <w:color w:val="404040" w:themeColor="text1" w:themeTint="BF"/>
                <w:sz w:val="24"/>
                <w:szCs w:val="24"/>
                <w:shd w:val="clear" w:color="auto" w:fill="FFFFFF"/>
              </w:rPr>
              <w:t xml:space="preserve"> on numerous equipment.</w:t>
            </w:r>
            <w:r w:rsidR="00D7249C">
              <w:rPr>
                <w:rFonts w:ascii="Palatino Linotype" w:hAnsi="Palatino Linotype" w:cs="Arial"/>
                <w:color w:val="404040" w:themeColor="text1" w:themeTint="BF"/>
                <w:sz w:val="24"/>
                <w:szCs w:val="24"/>
                <w:shd w:val="clear" w:color="auto" w:fill="FFFFFF"/>
              </w:rPr>
              <w:t xml:space="preserve"> Introduction of air leak report cards.</w:t>
            </w:r>
          </w:p>
          <w:p w14:paraId="3552611E" w14:textId="5FBC603D" w:rsidR="00F86AA5" w:rsidRDefault="008B079A">
            <w:pPr>
              <w:pStyle w:val="documentskn-mli8dispBlock"/>
              <w:spacing w:after="400" w:line="260" w:lineRule="atLeast"/>
              <w:rPr>
                <w:rFonts w:ascii="Palatino Linotype" w:hAnsi="Palatino Linotype" w:cs="Arial"/>
                <w:color w:val="404040" w:themeColor="text1" w:themeTint="BF"/>
                <w:sz w:val="24"/>
                <w:szCs w:val="24"/>
                <w:shd w:val="clear" w:color="auto" w:fill="FFFFFF"/>
              </w:rPr>
            </w:pPr>
            <w:r>
              <w:rPr>
                <w:rFonts w:ascii="Palatino Linotype" w:hAnsi="Palatino Linotype" w:cs="Arial"/>
                <w:color w:val="404040" w:themeColor="text1" w:themeTint="BF"/>
                <w:sz w:val="24"/>
                <w:szCs w:val="24"/>
                <w:shd w:val="clear" w:color="auto" w:fill="FFFFFF"/>
              </w:rPr>
              <w:t xml:space="preserve">Highly involved with </w:t>
            </w:r>
            <w:r w:rsidR="003E13F9">
              <w:rPr>
                <w:rFonts w:ascii="Palatino Linotype" w:hAnsi="Palatino Linotype" w:cs="Arial"/>
                <w:color w:val="404040" w:themeColor="text1" w:themeTint="BF"/>
                <w:sz w:val="24"/>
                <w:szCs w:val="24"/>
                <w:shd w:val="clear" w:color="auto" w:fill="FFFFFF"/>
              </w:rPr>
              <w:t>S</w:t>
            </w:r>
            <w:r>
              <w:rPr>
                <w:rFonts w:ascii="Palatino Linotype" w:hAnsi="Palatino Linotype" w:cs="Arial"/>
                <w:color w:val="404040" w:themeColor="text1" w:themeTint="BF"/>
                <w:sz w:val="24"/>
                <w:szCs w:val="24"/>
                <w:shd w:val="clear" w:color="auto" w:fill="FFFFFF"/>
              </w:rPr>
              <w:t>afety RCA’s investigations</w:t>
            </w:r>
            <w:r w:rsidR="005F0E3C">
              <w:rPr>
                <w:rFonts w:ascii="Palatino Linotype" w:hAnsi="Palatino Linotype" w:cs="Arial"/>
                <w:color w:val="404040" w:themeColor="text1" w:themeTint="BF"/>
                <w:sz w:val="24"/>
                <w:szCs w:val="24"/>
                <w:shd w:val="clear" w:color="auto" w:fill="FFFFFF"/>
              </w:rPr>
              <w:t xml:space="preserve"> and resolutions.</w:t>
            </w:r>
          </w:p>
          <w:p w14:paraId="4F92CBEF" w14:textId="044EE119" w:rsidR="001F35E7" w:rsidRPr="00DA5A3F" w:rsidRDefault="001F35E7">
            <w:pPr>
              <w:pStyle w:val="documentskn-mli8dispBlock"/>
              <w:spacing w:after="400" w:line="260" w:lineRule="atLeast"/>
              <w:rPr>
                <w:rStyle w:val="documentskn-mli8parentContainerright-box"/>
                <w:rFonts w:ascii="Palatino Linotype" w:eastAsia="Palatino Linotype" w:hAnsi="Palatino Linotype" w:cs="Palatino Linotype"/>
                <w:b/>
                <w:bCs/>
                <w:color w:val="020303"/>
                <w:sz w:val="24"/>
                <w:szCs w:val="24"/>
              </w:rPr>
            </w:pPr>
            <w:r w:rsidRPr="00DA5A3F">
              <w:rPr>
                <w:rFonts w:ascii="Palatino Linotype" w:hAnsi="Palatino Linotype" w:cs="Arial"/>
                <w:color w:val="404040" w:themeColor="text1" w:themeTint="BF"/>
                <w:sz w:val="24"/>
                <w:szCs w:val="24"/>
                <w:shd w:val="clear" w:color="auto" w:fill="FFFFFF"/>
              </w:rPr>
              <w:t xml:space="preserve">Fire extinguisher </w:t>
            </w:r>
            <w:r w:rsidR="00DA5A3F" w:rsidRPr="00DA5A3F">
              <w:rPr>
                <w:rFonts w:ascii="Palatino Linotype" w:hAnsi="Palatino Linotype" w:cs="Arial"/>
                <w:color w:val="404040" w:themeColor="text1" w:themeTint="BF"/>
                <w:sz w:val="24"/>
                <w:szCs w:val="24"/>
                <w:shd w:val="clear" w:color="auto" w:fill="FFFFFF"/>
              </w:rPr>
              <w:t>Certificate.</w:t>
            </w:r>
          </w:p>
          <w:p w14:paraId="1F2C0167" w14:textId="273F93D5" w:rsidR="00BF6E9B" w:rsidRDefault="003E6938">
            <w:pPr>
              <w:pStyle w:val="documentskn-mli8dispBlock"/>
              <w:spacing w:after="400" w:line="260" w:lineRule="atLeast"/>
              <w:rPr>
                <w:rStyle w:val="documentskn-mli8parentContainerright-box"/>
                <w:rFonts w:ascii="Palatino Linotype" w:eastAsia="Palatino Linotype" w:hAnsi="Palatino Linotype" w:cs="Palatino Linotype"/>
                <w:b/>
                <w:bCs/>
                <w:color w:val="020303"/>
                <w:sz w:val="24"/>
                <w:szCs w:val="24"/>
              </w:rPr>
            </w:pPr>
            <w:r>
              <w:rPr>
                <w:rStyle w:val="documentskn-mli8parentContainerright-box"/>
                <w:rFonts w:ascii="Palatino Linotype" w:eastAsia="Palatino Linotype" w:hAnsi="Palatino Linotype" w:cs="Palatino Linotype"/>
                <w:b/>
                <w:bCs/>
                <w:color w:val="020303"/>
                <w:sz w:val="24"/>
                <w:szCs w:val="24"/>
              </w:rPr>
              <w:t>References</w:t>
            </w:r>
            <w:r w:rsidR="00BF6E9B">
              <w:rPr>
                <w:rStyle w:val="documentskn-mli8parentContainerright-box"/>
                <w:rFonts w:ascii="Palatino Linotype" w:eastAsia="Palatino Linotype" w:hAnsi="Palatino Linotype" w:cs="Palatino Linotype"/>
                <w:b/>
                <w:bCs/>
                <w:color w:val="020303"/>
                <w:sz w:val="24"/>
                <w:szCs w:val="24"/>
              </w:rPr>
              <w:t xml:space="preserve"> on </w:t>
            </w:r>
            <w:r>
              <w:rPr>
                <w:rStyle w:val="documentskn-mli8parentContainerright-box"/>
                <w:rFonts w:ascii="Palatino Linotype" w:eastAsia="Palatino Linotype" w:hAnsi="Palatino Linotype" w:cs="Palatino Linotype"/>
                <w:b/>
                <w:bCs/>
                <w:color w:val="020303"/>
                <w:sz w:val="24"/>
                <w:szCs w:val="24"/>
              </w:rPr>
              <w:t>request.</w:t>
            </w:r>
          </w:p>
          <w:p w14:paraId="63AC1BC7" w14:textId="14DBAEBA" w:rsidR="00C55230" w:rsidRPr="00746A59" w:rsidRDefault="00C55230">
            <w:pPr>
              <w:pStyle w:val="documentskn-mli8dispBlock"/>
              <w:spacing w:after="400" w:line="260" w:lineRule="atLeast"/>
              <w:rPr>
                <w:rStyle w:val="documentskn-mli8parentContainerright-box"/>
                <w:rFonts w:ascii="Palatino Linotype" w:eastAsia="Palatino Linotype" w:hAnsi="Palatino Linotype" w:cs="Palatino Linotype"/>
                <w:b/>
                <w:bCs/>
                <w:color w:val="020303"/>
                <w:sz w:val="24"/>
                <w:szCs w:val="24"/>
              </w:rPr>
            </w:pPr>
          </w:p>
        </w:tc>
        <w:tc>
          <w:tcPr>
            <w:tcW w:w="500" w:type="dxa"/>
            <w:tcMar>
              <w:top w:w="0" w:type="dxa"/>
              <w:left w:w="0" w:type="dxa"/>
              <w:bottom w:w="0" w:type="dxa"/>
              <w:right w:w="0" w:type="dxa"/>
            </w:tcMar>
            <w:vAlign w:val="bottom"/>
            <w:hideMark/>
          </w:tcPr>
          <w:p w14:paraId="5CB296EE" w14:textId="77777777" w:rsidR="003D5A33" w:rsidRDefault="003D5A33">
            <w:pPr>
              <w:pStyle w:val="documentpaddingcellParagraph"/>
              <w:spacing w:line="260" w:lineRule="atLeast"/>
              <w:rPr>
                <w:rStyle w:val="documentpaddingcell"/>
                <w:rFonts w:ascii="Palatino Linotype" w:eastAsia="Palatino Linotype" w:hAnsi="Palatino Linotype" w:cs="Palatino Linotype"/>
                <w:color w:val="020303"/>
                <w:sz w:val="20"/>
                <w:szCs w:val="20"/>
              </w:rPr>
            </w:pPr>
          </w:p>
        </w:tc>
      </w:tr>
    </w:tbl>
    <w:p w14:paraId="3B48CA01" w14:textId="77777777" w:rsidR="003D5A33" w:rsidRDefault="00AC40CF">
      <w:pPr>
        <w:spacing w:line="20" w:lineRule="auto"/>
        <w:rPr>
          <w:rFonts w:ascii="Palatino Linotype" w:eastAsia="Palatino Linotype" w:hAnsi="Palatino Linotype" w:cs="Palatino Linotype"/>
          <w:color w:val="020303"/>
          <w:sz w:val="20"/>
          <w:szCs w:val="20"/>
        </w:rPr>
      </w:pPr>
      <w:r>
        <w:rPr>
          <w:color w:val="FFFFFF"/>
          <w:sz w:val="2"/>
        </w:rPr>
        <w:lastRenderedPageBreak/>
        <w:t>.</w:t>
      </w:r>
    </w:p>
    <w:sectPr w:rsidR="003D5A33">
      <w:pgSz w:w="11906" w:h="16838"/>
      <w:pgMar w:top="0" w:right="0" w:bottom="0" w:left="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  <w:embedRegular r:id="rId1" w:fontKey="{3CFEEEFD-FEBD-42CA-BC48-B216271DF628}"/>
    <w:embedBold r:id="rId2" w:fontKey="{80F4948A-9EFE-4258-8F52-C82380D06A6F}"/>
    <w:embedBoldItalic r:id="rId3" w:fontKey="{6E420785-B9BD-4F3E-9FA9-57AF5A5E7E62}"/>
  </w:font>
  <w:font w:name="Helvetica">
    <w:panose1 w:val="020B0604020202020204"/>
    <w:charset w:val="00"/>
    <w:family w:val="swiss"/>
    <w:pitch w:val="variable"/>
    <w:sig w:usb0="E0002EFF" w:usb1="C000785B" w:usb2="00000009" w:usb3="00000000" w:csb0="000001FF" w:csb1="00000000"/>
    <w:embedRegular r:id="rId4" w:fontKey="{DF10688D-D423-40AD-B2FF-1A06DCF56F67}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0000001"/>
    <w:multiLevelType w:val="hybridMultilevel"/>
    <w:tmpl w:val="00000001"/>
    <w:lvl w:ilvl="0" w:tplc="1EE210E4">
      <w:start w:val="1"/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1" w:tplc="6CDEEE4A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/>
      </w:rPr>
    </w:lvl>
    <w:lvl w:ilvl="2" w:tplc="54EC4FC6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/>
      </w:rPr>
    </w:lvl>
    <w:lvl w:ilvl="3" w:tplc="D91ED33C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/>
      </w:rPr>
    </w:lvl>
    <w:lvl w:ilvl="4" w:tplc="5120CC9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/>
      </w:rPr>
    </w:lvl>
    <w:lvl w:ilvl="5" w:tplc="E0DE21A2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/>
      </w:rPr>
    </w:lvl>
    <w:lvl w:ilvl="6" w:tplc="CB4CC82C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/>
      </w:rPr>
    </w:lvl>
    <w:lvl w:ilvl="7" w:tplc="EC645242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/>
      </w:rPr>
    </w:lvl>
    <w:lvl w:ilvl="8" w:tplc="26D4D9D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/>
      </w:rPr>
    </w:lvl>
  </w:abstractNum>
  <w:abstractNum w:abstractNumId="1" w15:restartNumberingAfterBreak="0">
    <w:nsid w:val="00000002"/>
    <w:multiLevelType w:val="hybridMultilevel"/>
    <w:tmpl w:val="00000002"/>
    <w:lvl w:ilvl="0" w:tplc="28EA2542">
      <w:start w:val="1"/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1" w:tplc="C98E01CE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/>
      </w:rPr>
    </w:lvl>
    <w:lvl w:ilvl="2" w:tplc="9F7CC16C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/>
      </w:rPr>
    </w:lvl>
    <w:lvl w:ilvl="3" w:tplc="E4A8962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/>
      </w:rPr>
    </w:lvl>
    <w:lvl w:ilvl="4" w:tplc="A524ECE6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/>
      </w:rPr>
    </w:lvl>
    <w:lvl w:ilvl="5" w:tplc="EE7008C2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/>
      </w:rPr>
    </w:lvl>
    <w:lvl w:ilvl="6" w:tplc="5852CDA2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/>
      </w:rPr>
    </w:lvl>
    <w:lvl w:ilvl="7" w:tplc="7FB81938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/>
      </w:rPr>
    </w:lvl>
    <w:lvl w:ilvl="8" w:tplc="CD96964A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/>
      </w:rPr>
    </w:lvl>
  </w:abstractNum>
  <w:abstractNum w:abstractNumId="2" w15:restartNumberingAfterBreak="0">
    <w:nsid w:val="00000003"/>
    <w:multiLevelType w:val="hybridMultilevel"/>
    <w:tmpl w:val="00000003"/>
    <w:lvl w:ilvl="0" w:tplc="A87064F8">
      <w:start w:val="1"/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1" w:tplc="0DCEFBD8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/>
      </w:rPr>
    </w:lvl>
    <w:lvl w:ilvl="2" w:tplc="30081A2C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/>
      </w:rPr>
    </w:lvl>
    <w:lvl w:ilvl="3" w:tplc="857424BA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/>
      </w:rPr>
    </w:lvl>
    <w:lvl w:ilvl="4" w:tplc="793EC996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/>
      </w:rPr>
    </w:lvl>
    <w:lvl w:ilvl="5" w:tplc="08F858BC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/>
      </w:rPr>
    </w:lvl>
    <w:lvl w:ilvl="6" w:tplc="974A6632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/>
      </w:rPr>
    </w:lvl>
    <w:lvl w:ilvl="7" w:tplc="09AE9A40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/>
      </w:rPr>
    </w:lvl>
    <w:lvl w:ilvl="8" w:tplc="04187C04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/>
      </w:rPr>
    </w:lvl>
  </w:abstractNum>
  <w:abstractNum w:abstractNumId="3" w15:restartNumberingAfterBreak="0">
    <w:nsid w:val="00000004"/>
    <w:multiLevelType w:val="hybridMultilevel"/>
    <w:tmpl w:val="00000004"/>
    <w:lvl w:ilvl="0" w:tplc="29BEE7BE">
      <w:start w:val="1"/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1" w:tplc="E31A0706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/>
      </w:rPr>
    </w:lvl>
    <w:lvl w:ilvl="2" w:tplc="CB6212EE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/>
      </w:rPr>
    </w:lvl>
    <w:lvl w:ilvl="3" w:tplc="824284EE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/>
      </w:rPr>
    </w:lvl>
    <w:lvl w:ilvl="4" w:tplc="39D4018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/>
      </w:rPr>
    </w:lvl>
    <w:lvl w:ilvl="5" w:tplc="A26ED7C6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/>
      </w:rPr>
    </w:lvl>
    <w:lvl w:ilvl="6" w:tplc="6D864DC2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/>
      </w:rPr>
    </w:lvl>
    <w:lvl w:ilvl="7" w:tplc="67BAB0DC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/>
      </w:rPr>
    </w:lvl>
    <w:lvl w:ilvl="8" w:tplc="73D88166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/>
      </w:rPr>
    </w:lvl>
  </w:abstractNum>
  <w:abstractNum w:abstractNumId="4" w15:restartNumberingAfterBreak="0">
    <w:nsid w:val="00000005"/>
    <w:multiLevelType w:val="hybridMultilevel"/>
    <w:tmpl w:val="00000005"/>
    <w:lvl w:ilvl="0" w:tplc="B25ADBE8">
      <w:start w:val="1"/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1" w:tplc="14AEB664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/>
      </w:rPr>
    </w:lvl>
    <w:lvl w:ilvl="2" w:tplc="8F2AE126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/>
      </w:rPr>
    </w:lvl>
    <w:lvl w:ilvl="3" w:tplc="1BAC01C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/>
      </w:rPr>
    </w:lvl>
    <w:lvl w:ilvl="4" w:tplc="73D06F6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/>
      </w:rPr>
    </w:lvl>
    <w:lvl w:ilvl="5" w:tplc="C484A92E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/>
      </w:rPr>
    </w:lvl>
    <w:lvl w:ilvl="6" w:tplc="BAF2669E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/>
      </w:rPr>
    </w:lvl>
    <w:lvl w:ilvl="7" w:tplc="19182EF6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/>
      </w:rPr>
    </w:lvl>
    <w:lvl w:ilvl="8" w:tplc="E2A46DA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/>
      </w:rPr>
    </w:lvl>
  </w:abstractNum>
  <w:abstractNum w:abstractNumId="5" w15:restartNumberingAfterBreak="0">
    <w:nsid w:val="00000006"/>
    <w:multiLevelType w:val="hybridMultilevel"/>
    <w:tmpl w:val="00000006"/>
    <w:lvl w:ilvl="0" w:tplc="39A856CE">
      <w:start w:val="1"/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1" w:tplc="9730B6FE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/>
      </w:rPr>
    </w:lvl>
    <w:lvl w:ilvl="2" w:tplc="C0480BC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/>
      </w:rPr>
    </w:lvl>
    <w:lvl w:ilvl="3" w:tplc="7232456C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/>
      </w:rPr>
    </w:lvl>
    <w:lvl w:ilvl="4" w:tplc="972267B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/>
      </w:rPr>
    </w:lvl>
    <w:lvl w:ilvl="5" w:tplc="F92A4CDA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/>
      </w:rPr>
    </w:lvl>
    <w:lvl w:ilvl="6" w:tplc="A7F03ADE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/>
      </w:rPr>
    </w:lvl>
    <w:lvl w:ilvl="7" w:tplc="D2C67CDC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/>
      </w:rPr>
    </w:lvl>
    <w:lvl w:ilvl="8" w:tplc="A9246706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/>
      </w:rPr>
    </w:lvl>
  </w:abstractNum>
  <w:abstractNum w:abstractNumId="6" w15:restartNumberingAfterBreak="0">
    <w:nsid w:val="252D66C0"/>
    <w:multiLevelType w:val="hybridMultilevel"/>
    <w:tmpl w:val="5BE612C8"/>
    <w:lvl w:ilvl="0" w:tplc="1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32D25BC1"/>
    <w:multiLevelType w:val="hybridMultilevel"/>
    <w:tmpl w:val="A05C94C0"/>
    <w:lvl w:ilvl="0" w:tplc="1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45C96DBB"/>
    <w:multiLevelType w:val="hybridMultilevel"/>
    <w:tmpl w:val="C4FA569A"/>
    <w:lvl w:ilvl="0" w:tplc="1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50B56839"/>
    <w:multiLevelType w:val="hybridMultilevel"/>
    <w:tmpl w:val="6300810C"/>
    <w:lvl w:ilvl="0" w:tplc="1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515B5C56"/>
    <w:multiLevelType w:val="hybridMultilevel"/>
    <w:tmpl w:val="366E7030"/>
    <w:lvl w:ilvl="0" w:tplc="1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6C7F04CE"/>
    <w:multiLevelType w:val="hybridMultilevel"/>
    <w:tmpl w:val="16589104"/>
    <w:lvl w:ilvl="0" w:tplc="1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708A349F"/>
    <w:multiLevelType w:val="hybridMultilevel"/>
    <w:tmpl w:val="D3E0ADFE"/>
    <w:lvl w:ilvl="0" w:tplc="1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350528331">
    <w:abstractNumId w:val="0"/>
  </w:num>
  <w:num w:numId="2" w16cid:durableId="1715233327">
    <w:abstractNumId w:val="1"/>
  </w:num>
  <w:num w:numId="3" w16cid:durableId="1307199493">
    <w:abstractNumId w:val="2"/>
  </w:num>
  <w:num w:numId="4" w16cid:durableId="262306552">
    <w:abstractNumId w:val="3"/>
  </w:num>
  <w:num w:numId="5" w16cid:durableId="474836082">
    <w:abstractNumId w:val="4"/>
  </w:num>
  <w:num w:numId="6" w16cid:durableId="803889477">
    <w:abstractNumId w:val="5"/>
  </w:num>
  <w:num w:numId="7" w16cid:durableId="886986361">
    <w:abstractNumId w:val="11"/>
  </w:num>
  <w:num w:numId="8" w16cid:durableId="626548176">
    <w:abstractNumId w:val="9"/>
  </w:num>
  <w:num w:numId="9" w16cid:durableId="444926096">
    <w:abstractNumId w:val="10"/>
  </w:num>
  <w:num w:numId="10" w16cid:durableId="798451491">
    <w:abstractNumId w:val="8"/>
  </w:num>
  <w:num w:numId="11" w16cid:durableId="362639325">
    <w:abstractNumId w:val="7"/>
  </w:num>
  <w:num w:numId="12" w16cid:durableId="339358029">
    <w:abstractNumId w:val="12"/>
  </w:num>
  <w:num w:numId="13" w16cid:durableId="1023701902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embedTrueTypeFonts/>
  <w:activeWritingStyle w:appName="MSWord" w:lang="en-US" w:vendorID="64" w:dllVersion="6" w:nlCheck="1" w:checkStyle="0"/>
  <w:proofState w:spelling="clean"/>
  <w:defaultTabStop w:val="720"/>
  <w:noPunctuationKerning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D5A33"/>
    <w:rsid w:val="00006D0D"/>
    <w:rsid w:val="000070F4"/>
    <w:rsid w:val="0000788D"/>
    <w:rsid w:val="00010E2F"/>
    <w:rsid w:val="00016052"/>
    <w:rsid w:val="00034F28"/>
    <w:rsid w:val="00036030"/>
    <w:rsid w:val="000624BC"/>
    <w:rsid w:val="000734FE"/>
    <w:rsid w:val="00076909"/>
    <w:rsid w:val="000A1521"/>
    <w:rsid w:val="000A1DA0"/>
    <w:rsid w:val="000B6F93"/>
    <w:rsid w:val="000C034E"/>
    <w:rsid w:val="000C730A"/>
    <w:rsid w:val="000D4D91"/>
    <w:rsid w:val="000D5034"/>
    <w:rsid w:val="000D5491"/>
    <w:rsid w:val="000F2609"/>
    <w:rsid w:val="000F6566"/>
    <w:rsid w:val="001026E2"/>
    <w:rsid w:val="00102DF4"/>
    <w:rsid w:val="0010413A"/>
    <w:rsid w:val="001310B7"/>
    <w:rsid w:val="0013571F"/>
    <w:rsid w:val="00147657"/>
    <w:rsid w:val="0015218B"/>
    <w:rsid w:val="001613BE"/>
    <w:rsid w:val="001672AB"/>
    <w:rsid w:val="001702A0"/>
    <w:rsid w:val="00174674"/>
    <w:rsid w:val="0017564B"/>
    <w:rsid w:val="0018245B"/>
    <w:rsid w:val="00184F4F"/>
    <w:rsid w:val="00192E6A"/>
    <w:rsid w:val="001946AA"/>
    <w:rsid w:val="001958BF"/>
    <w:rsid w:val="00195E09"/>
    <w:rsid w:val="001A2B10"/>
    <w:rsid w:val="001C541E"/>
    <w:rsid w:val="001D3A22"/>
    <w:rsid w:val="001F35E7"/>
    <w:rsid w:val="001F6789"/>
    <w:rsid w:val="001F762E"/>
    <w:rsid w:val="00204E91"/>
    <w:rsid w:val="00224E59"/>
    <w:rsid w:val="002350D7"/>
    <w:rsid w:val="002403E6"/>
    <w:rsid w:val="00243E7F"/>
    <w:rsid w:val="00244D3C"/>
    <w:rsid w:val="002538B9"/>
    <w:rsid w:val="002630D2"/>
    <w:rsid w:val="00265B4A"/>
    <w:rsid w:val="00267426"/>
    <w:rsid w:val="00271342"/>
    <w:rsid w:val="00280129"/>
    <w:rsid w:val="00281EEA"/>
    <w:rsid w:val="002B7FF5"/>
    <w:rsid w:val="002F2ADE"/>
    <w:rsid w:val="002F49E3"/>
    <w:rsid w:val="002F5DB4"/>
    <w:rsid w:val="00307C1A"/>
    <w:rsid w:val="00311243"/>
    <w:rsid w:val="003160D7"/>
    <w:rsid w:val="0032285B"/>
    <w:rsid w:val="00336FE2"/>
    <w:rsid w:val="00352914"/>
    <w:rsid w:val="00373716"/>
    <w:rsid w:val="00380755"/>
    <w:rsid w:val="00381FEE"/>
    <w:rsid w:val="00387594"/>
    <w:rsid w:val="0039368E"/>
    <w:rsid w:val="003B4E48"/>
    <w:rsid w:val="003C231A"/>
    <w:rsid w:val="003D5A33"/>
    <w:rsid w:val="003E13F9"/>
    <w:rsid w:val="003E6938"/>
    <w:rsid w:val="003F2D43"/>
    <w:rsid w:val="00415188"/>
    <w:rsid w:val="00417A43"/>
    <w:rsid w:val="0042024F"/>
    <w:rsid w:val="004229DD"/>
    <w:rsid w:val="00434C1E"/>
    <w:rsid w:val="00444E51"/>
    <w:rsid w:val="0047793F"/>
    <w:rsid w:val="00484533"/>
    <w:rsid w:val="00486D0E"/>
    <w:rsid w:val="00494A1E"/>
    <w:rsid w:val="004A073E"/>
    <w:rsid w:val="004A3B99"/>
    <w:rsid w:val="004B06EB"/>
    <w:rsid w:val="004D2E25"/>
    <w:rsid w:val="004F2AC5"/>
    <w:rsid w:val="004F5AD1"/>
    <w:rsid w:val="00503701"/>
    <w:rsid w:val="0050584C"/>
    <w:rsid w:val="00505AB6"/>
    <w:rsid w:val="00510367"/>
    <w:rsid w:val="005112FE"/>
    <w:rsid w:val="00515A4E"/>
    <w:rsid w:val="0052123C"/>
    <w:rsid w:val="00532E10"/>
    <w:rsid w:val="00542F9E"/>
    <w:rsid w:val="00567885"/>
    <w:rsid w:val="00570626"/>
    <w:rsid w:val="005709D1"/>
    <w:rsid w:val="005768AC"/>
    <w:rsid w:val="00577022"/>
    <w:rsid w:val="00585C0E"/>
    <w:rsid w:val="00592A55"/>
    <w:rsid w:val="005A49EE"/>
    <w:rsid w:val="005A76B4"/>
    <w:rsid w:val="005C0EFD"/>
    <w:rsid w:val="005C3CF6"/>
    <w:rsid w:val="005C4386"/>
    <w:rsid w:val="005D323D"/>
    <w:rsid w:val="005D73AE"/>
    <w:rsid w:val="005E08BA"/>
    <w:rsid w:val="005F0E3C"/>
    <w:rsid w:val="005F5A5F"/>
    <w:rsid w:val="005F7552"/>
    <w:rsid w:val="006001A4"/>
    <w:rsid w:val="00612E02"/>
    <w:rsid w:val="00620DED"/>
    <w:rsid w:val="00622049"/>
    <w:rsid w:val="00626DAE"/>
    <w:rsid w:val="0062762A"/>
    <w:rsid w:val="0063557D"/>
    <w:rsid w:val="00636328"/>
    <w:rsid w:val="006376F9"/>
    <w:rsid w:val="00640EC8"/>
    <w:rsid w:val="00650512"/>
    <w:rsid w:val="00651C38"/>
    <w:rsid w:val="00656039"/>
    <w:rsid w:val="00657120"/>
    <w:rsid w:val="006602D2"/>
    <w:rsid w:val="00662EB5"/>
    <w:rsid w:val="006637ED"/>
    <w:rsid w:val="00663F8B"/>
    <w:rsid w:val="0067592C"/>
    <w:rsid w:val="00693C01"/>
    <w:rsid w:val="006942A8"/>
    <w:rsid w:val="006A076D"/>
    <w:rsid w:val="006A2341"/>
    <w:rsid w:val="006A25E0"/>
    <w:rsid w:val="006A3FCA"/>
    <w:rsid w:val="006B79BC"/>
    <w:rsid w:val="006C5B86"/>
    <w:rsid w:val="006D292E"/>
    <w:rsid w:val="006D7588"/>
    <w:rsid w:val="006E0C0E"/>
    <w:rsid w:val="006E57E9"/>
    <w:rsid w:val="006F1AC5"/>
    <w:rsid w:val="00701231"/>
    <w:rsid w:val="00713857"/>
    <w:rsid w:val="00723241"/>
    <w:rsid w:val="007363D4"/>
    <w:rsid w:val="00737FD9"/>
    <w:rsid w:val="00743728"/>
    <w:rsid w:val="00746A59"/>
    <w:rsid w:val="00750148"/>
    <w:rsid w:val="007509B1"/>
    <w:rsid w:val="00752A8A"/>
    <w:rsid w:val="00753029"/>
    <w:rsid w:val="00774DCD"/>
    <w:rsid w:val="007772EE"/>
    <w:rsid w:val="00777419"/>
    <w:rsid w:val="0078081F"/>
    <w:rsid w:val="00782198"/>
    <w:rsid w:val="00786D3A"/>
    <w:rsid w:val="007A0CE6"/>
    <w:rsid w:val="007B1675"/>
    <w:rsid w:val="007C17A7"/>
    <w:rsid w:val="007C36C6"/>
    <w:rsid w:val="007D0127"/>
    <w:rsid w:val="007D7A31"/>
    <w:rsid w:val="007E2F40"/>
    <w:rsid w:val="007E3E15"/>
    <w:rsid w:val="007E49E3"/>
    <w:rsid w:val="007F1E40"/>
    <w:rsid w:val="00803CE6"/>
    <w:rsid w:val="00813A00"/>
    <w:rsid w:val="0082180A"/>
    <w:rsid w:val="00831923"/>
    <w:rsid w:val="008352BD"/>
    <w:rsid w:val="00852BC5"/>
    <w:rsid w:val="008638DB"/>
    <w:rsid w:val="00883653"/>
    <w:rsid w:val="00884CA8"/>
    <w:rsid w:val="008870DC"/>
    <w:rsid w:val="00897B08"/>
    <w:rsid w:val="008A13AA"/>
    <w:rsid w:val="008A19D7"/>
    <w:rsid w:val="008A206D"/>
    <w:rsid w:val="008A32AC"/>
    <w:rsid w:val="008B079A"/>
    <w:rsid w:val="008B68B9"/>
    <w:rsid w:val="008D21F9"/>
    <w:rsid w:val="008D2EF4"/>
    <w:rsid w:val="008E05FB"/>
    <w:rsid w:val="008E12BE"/>
    <w:rsid w:val="008F07EF"/>
    <w:rsid w:val="008F22AD"/>
    <w:rsid w:val="008F75C0"/>
    <w:rsid w:val="009034A5"/>
    <w:rsid w:val="009178B1"/>
    <w:rsid w:val="00920EF4"/>
    <w:rsid w:val="009218D1"/>
    <w:rsid w:val="00924D01"/>
    <w:rsid w:val="00924D1F"/>
    <w:rsid w:val="00944617"/>
    <w:rsid w:val="00944817"/>
    <w:rsid w:val="00957A84"/>
    <w:rsid w:val="00964011"/>
    <w:rsid w:val="00974BBB"/>
    <w:rsid w:val="009763AC"/>
    <w:rsid w:val="0097687A"/>
    <w:rsid w:val="009918B3"/>
    <w:rsid w:val="009A37E5"/>
    <w:rsid w:val="009B5CE6"/>
    <w:rsid w:val="009C5F3A"/>
    <w:rsid w:val="009C7425"/>
    <w:rsid w:val="009F0990"/>
    <w:rsid w:val="009F1EB2"/>
    <w:rsid w:val="009F2DDD"/>
    <w:rsid w:val="009F3CCA"/>
    <w:rsid w:val="009F3DB7"/>
    <w:rsid w:val="009F7528"/>
    <w:rsid w:val="00A035A9"/>
    <w:rsid w:val="00A0371D"/>
    <w:rsid w:val="00A168D4"/>
    <w:rsid w:val="00A2187C"/>
    <w:rsid w:val="00A341C7"/>
    <w:rsid w:val="00A54048"/>
    <w:rsid w:val="00A706B0"/>
    <w:rsid w:val="00A729B7"/>
    <w:rsid w:val="00A82F21"/>
    <w:rsid w:val="00A83754"/>
    <w:rsid w:val="00AA15B6"/>
    <w:rsid w:val="00AA219D"/>
    <w:rsid w:val="00AB26C2"/>
    <w:rsid w:val="00AB299C"/>
    <w:rsid w:val="00AC40CF"/>
    <w:rsid w:val="00AC6C47"/>
    <w:rsid w:val="00AD0245"/>
    <w:rsid w:val="00AD6243"/>
    <w:rsid w:val="00AE688A"/>
    <w:rsid w:val="00AF5602"/>
    <w:rsid w:val="00B07E3D"/>
    <w:rsid w:val="00B16AF1"/>
    <w:rsid w:val="00B234EE"/>
    <w:rsid w:val="00B273BC"/>
    <w:rsid w:val="00B275DE"/>
    <w:rsid w:val="00B352D1"/>
    <w:rsid w:val="00B47A03"/>
    <w:rsid w:val="00B5099B"/>
    <w:rsid w:val="00B526EB"/>
    <w:rsid w:val="00B56337"/>
    <w:rsid w:val="00B77FE9"/>
    <w:rsid w:val="00B80A06"/>
    <w:rsid w:val="00B943FC"/>
    <w:rsid w:val="00BC2FBC"/>
    <w:rsid w:val="00BC38EF"/>
    <w:rsid w:val="00BD52A4"/>
    <w:rsid w:val="00BD7385"/>
    <w:rsid w:val="00BE3E3D"/>
    <w:rsid w:val="00BF6E9B"/>
    <w:rsid w:val="00C17B0F"/>
    <w:rsid w:val="00C2284F"/>
    <w:rsid w:val="00C25FB2"/>
    <w:rsid w:val="00C32BA7"/>
    <w:rsid w:val="00C44A42"/>
    <w:rsid w:val="00C46C34"/>
    <w:rsid w:val="00C50886"/>
    <w:rsid w:val="00C53606"/>
    <w:rsid w:val="00C5366C"/>
    <w:rsid w:val="00C55230"/>
    <w:rsid w:val="00C5793F"/>
    <w:rsid w:val="00C6110E"/>
    <w:rsid w:val="00C6236C"/>
    <w:rsid w:val="00C823E4"/>
    <w:rsid w:val="00C90810"/>
    <w:rsid w:val="00C95793"/>
    <w:rsid w:val="00CB1153"/>
    <w:rsid w:val="00CB74D7"/>
    <w:rsid w:val="00CC2BDE"/>
    <w:rsid w:val="00CD2059"/>
    <w:rsid w:val="00CD73DD"/>
    <w:rsid w:val="00CE6904"/>
    <w:rsid w:val="00CE6941"/>
    <w:rsid w:val="00CF0170"/>
    <w:rsid w:val="00CF1F36"/>
    <w:rsid w:val="00CF5694"/>
    <w:rsid w:val="00CF5AED"/>
    <w:rsid w:val="00D04BDE"/>
    <w:rsid w:val="00D05087"/>
    <w:rsid w:val="00D07E2B"/>
    <w:rsid w:val="00D10126"/>
    <w:rsid w:val="00D12C1E"/>
    <w:rsid w:val="00D20B2B"/>
    <w:rsid w:val="00D25093"/>
    <w:rsid w:val="00D272B4"/>
    <w:rsid w:val="00D42DB5"/>
    <w:rsid w:val="00D44485"/>
    <w:rsid w:val="00D70BCE"/>
    <w:rsid w:val="00D7249C"/>
    <w:rsid w:val="00D96174"/>
    <w:rsid w:val="00D970CE"/>
    <w:rsid w:val="00DA5A3F"/>
    <w:rsid w:val="00DD344C"/>
    <w:rsid w:val="00DD7664"/>
    <w:rsid w:val="00DF1FF3"/>
    <w:rsid w:val="00E04B1F"/>
    <w:rsid w:val="00E14892"/>
    <w:rsid w:val="00E218B7"/>
    <w:rsid w:val="00E24A53"/>
    <w:rsid w:val="00E336B8"/>
    <w:rsid w:val="00E337C0"/>
    <w:rsid w:val="00E41EF8"/>
    <w:rsid w:val="00E44B51"/>
    <w:rsid w:val="00E50699"/>
    <w:rsid w:val="00E614C5"/>
    <w:rsid w:val="00E639A1"/>
    <w:rsid w:val="00E63B00"/>
    <w:rsid w:val="00E70416"/>
    <w:rsid w:val="00E76AE4"/>
    <w:rsid w:val="00E773E5"/>
    <w:rsid w:val="00E82C2E"/>
    <w:rsid w:val="00E85EAB"/>
    <w:rsid w:val="00E8737D"/>
    <w:rsid w:val="00E87AA9"/>
    <w:rsid w:val="00EA5A71"/>
    <w:rsid w:val="00EB1402"/>
    <w:rsid w:val="00EB3167"/>
    <w:rsid w:val="00EC23B9"/>
    <w:rsid w:val="00ED312B"/>
    <w:rsid w:val="00ED3206"/>
    <w:rsid w:val="00EF5433"/>
    <w:rsid w:val="00EF75D4"/>
    <w:rsid w:val="00F004AD"/>
    <w:rsid w:val="00F023E7"/>
    <w:rsid w:val="00F326A8"/>
    <w:rsid w:val="00F328A3"/>
    <w:rsid w:val="00F41E76"/>
    <w:rsid w:val="00F62769"/>
    <w:rsid w:val="00F74DE6"/>
    <w:rsid w:val="00F802CD"/>
    <w:rsid w:val="00F824C3"/>
    <w:rsid w:val="00F859F1"/>
    <w:rsid w:val="00F86AA5"/>
    <w:rsid w:val="00F87705"/>
    <w:rsid w:val="00F94621"/>
    <w:rsid w:val="00F94F55"/>
    <w:rsid w:val="00F974CB"/>
    <w:rsid w:val="00FA5B38"/>
    <w:rsid w:val="00FB1481"/>
    <w:rsid w:val="00FB20D7"/>
    <w:rsid w:val="00FC0158"/>
    <w:rsid w:val="00FC1C24"/>
    <w:rsid w:val="00FC68CF"/>
    <w:rsid w:val="00FD19C0"/>
    <w:rsid w:val="00FD6427"/>
    <w:rsid w:val="00FE228D"/>
    <w:rsid w:val="00FE5ABE"/>
    <w:rsid w:val="00FF52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I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8BD1E7A"/>
  <w15:docId w15:val="{71C2BB14-4D07-E446-970F-ED9F2F9EC11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EastAsia" w:hAnsiTheme="minorHAnsi" w:cstheme="minorBidi"/>
        <w:sz w:val="21"/>
        <w:szCs w:val="21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4B06EB"/>
  </w:style>
  <w:style w:type="paragraph" w:styleId="Heading1">
    <w:name w:val="heading 1"/>
    <w:basedOn w:val="Normal"/>
    <w:next w:val="Normal"/>
    <w:link w:val="Heading1Char"/>
    <w:uiPriority w:val="9"/>
    <w:qFormat/>
    <w:rsid w:val="004B06EB"/>
    <w:pPr>
      <w:keepNext/>
      <w:keepLines/>
      <w:pBdr>
        <w:bottom w:val="single" w:sz="4" w:space="2" w:color="C0504D" w:themeColor="accent2"/>
      </w:pBdr>
      <w:spacing w:before="360" w:after="120" w:line="240" w:lineRule="auto"/>
      <w:outlineLvl w:val="0"/>
    </w:pPr>
    <w:rPr>
      <w:rFonts w:asciiTheme="majorHAnsi" w:eastAsiaTheme="majorEastAsia" w:hAnsiTheme="majorHAnsi" w:cstheme="majorBidi"/>
      <w:color w:val="262626" w:themeColor="text1" w:themeTint="D9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4B06EB"/>
    <w:pPr>
      <w:keepNext/>
      <w:keepLines/>
      <w:spacing w:before="120" w:after="0" w:line="240" w:lineRule="auto"/>
      <w:outlineLvl w:val="1"/>
    </w:pPr>
    <w:rPr>
      <w:rFonts w:asciiTheme="majorHAnsi" w:eastAsiaTheme="majorEastAsia" w:hAnsiTheme="majorHAnsi" w:cstheme="majorBidi"/>
      <w:color w:val="C0504D" w:themeColor="accent2"/>
      <w:sz w:val="36"/>
      <w:szCs w:val="3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4B06EB"/>
    <w:pPr>
      <w:keepNext/>
      <w:keepLines/>
      <w:spacing w:before="80" w:after="0" w:line="240" w:lineRule="auto"/>
      <w:outlineLvl w:val="2"/>
    </w:pPr>
    <w:rPr>
      <w:rFonts w:asciiTheme="majorHAnsi" w:eastAsiaTheme="majorEastAsia" w:hAnsiTheme="majorHAnsi" w:cstheme="majorBidi"/>
      <w:color w:val="943634" w:themeColor="accent2" w:themeShade="BF"/>
      <w:sz w:val="32"/>
      <w:szCs w:val="32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4B06EB"/>
    <w:pPr>
      <w:keepNext/>
      <w:keepLines/>
      <w:spacing w:before="80" w:after="0" w:line="240" w:lineRule="auto"/>
      <w:outlineLvl w:val="3"/>
    </w:pPr>
    <w:rPr>
      <w:rFonts w:asciiTheme="majorHAnsi" w:eastAsiaTheme="majorEastAsia" w:hAnsiTheme="majorHAnsi" w:cstheme="majorBidi"/>
      <w:i/>
      <w:iCs/>
      <w:color w:val="632423" w:themeColor="accent2" w:themeShade="80"/>
      <w:sz w:val="28"/>
      <w:szCs w:val="28"/>
    </w:rPr>
  </w:style>
  <w:style w:type="paragraph" w:styleId="Heading5">
    <w:name w:val="heading 5"/>
    <w:basedOn w:val="Normal"/>
    <w:next w:val="Normal"/>
    <w:link w:val="Heading5Char"/>
    <w:uiPriority w:val="9"/>
    <w:unhideWhenUsed/>
    <w:qFormat/>
    <w:rsid w:val="004B06EB"/>
    <w:pPr>
      <w:keepNext/>
      <w:keepLines/>
      <w:spacing w:before="80" w:after="0" w:line="240" w:lineRule="auto"/>
      <w:outlineLvl w:val="4"/>
    </w:pPr>
    <w:rPr>
      <w:rFonts w:asciiTheme="majorHAnsi" w:eastAsiaTheme="majorEastAsia" w:hAnsiTheme="majorHAnsi" w:cstheme="majorBidi"/>
      <w:color w:val="943634" w:themeColor="accent2" w:themeShade="BF"/>
      <w:sz w:val="24"/>
      <w:szCs w:val="24"/>
    </w:rPr>
  </w:style>
  <w:style w:type="paragraph" w:styleId="Heading6">
    <w:name w:val="heading 6"/>
    <w:basedOn w:val="Normal"/>
    <w:next w:val="Normal"/>
    <w:link w:val="Heading6Char"/>
    <w:uiPriority w:val="9"/>
    <w:unhideWhenUsed/>
    <w:qFormat/>
    <w:rsid w:val="004B06EB"/>
    <w:pPr>
      <w:keepNext/>
      <w:keepLines/>
      <w:spacing w:before="80" w:after="0" w:line="240" w:lineRule="auto"/>
      <w:outlineLvl w:val="5"/>
    </w:pPr>
    <w:rPr>
      <w:rFonts w:asciiTheme="majorHAnsi" w:eastAsiaTheme="majorEastAsia" w:hAnsiTheme="majorHAnsi" w:cstheme="majorBidi"/>
      <w:i/>
      <w:iCs/>
      <w:color w:val="632423" w:themeColor="accent2" w:themeShade="80"/>
      <w:sz w:val="24"/>
      <w:szCs w:val="24"/>
    </w:rPr>
  </w:style>
  <w:style w:type="paragraph" w:styleId="Heading7">
    <w:name w:val="heading 7"/>
    <w:basedOn w:val="Normal"/>
    <w:next w:val="Normal"/>
    <w:link w:val="Heading7Char"/>
    <w:uiPriority w:val="9"/>
    <w:unhideWhenUsed/>
    <w:qFormat/>
    <w:rsid w:val="004B06EB"/>
    <w:pPr>
      <w:keepNext/>
      <w:keepLines/>
      <w:spacing w:before="80" w:after="0" w:line="240" w:lineRule="auto"/>
      <w:outlineLvl w:val="6"/>
    </w:pPr>
    <w:rPr>
      <w:rFonts w:asciiTheme="majorHAnsi" w:eastAsiaTheme="majorEastAsia" w:hAnsiTheme="majorHAnsi" w:cstheme="majorBidi"/>
      <w:b/>
      <w:bCs/>
      <w:color w:val="632423" w:themeColor="accent2" w:themeShade="80"/>
      <w:sz w:val="22"/>
      <w:szCs w:val="22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4B06EB"/>
    <w:pPr>
      <w:keepNext/>
      <w:keepLines/>
      <w:spacing w:before="80" w:after="0" w:line="240" w:lineRule="auto"/>
      <w:outlineLvl w:val="7"/>
    </w:pPr>
    <w:rPr>
      <w:rFonts w:asciiTheme="majorHAnsi" w:eastAsiaTheme="majorEastAsia" w:hAnsiTheme="majorHAnsi" w:cstheme="majorBidi"/>
      <w:color w:val="632423" w:themeColor="accent2" w:themeShade="80"/>
      <w:sz w:val="22"/>
      <w:szCs w:val="22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4B06EB"/>
    <w:pPr>
      <w:keepNext/>
      <w:keepLines/>
      <w:spacing w:before="80" w:after="0" w:line="240" w:lineRule="auto"/>
      <w:outlineLvl w:val="8"/>
    </w:pPr>
    <w:rPr>
      <w:rFonts w:asciiTheme="majorHAnsi" w:eastAsiaTheme="majorEastAsia" w:hAnsiTheme="majorHAnsi" w:cstheme="majorBidi"/>
      <w:i/>
      <w:iCs/>
      <w:color w:val="632423" w:themeColor="accent2" w:themeShade="80"/>
      <w:sz w:val="22"/>
      <w:szCs w:val="2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  <w:trPr>
      <w:hidden/>
    </w:tr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4B06EB"/>
    <w:rPr>
      <w:rFonts w:asciiTheme="majorHAnsi" w:eastAsiaTheme="majorEastAsia" w:hAnsiTheme="majorHAnsi" w:cstheme="majorBidi"/>
      <w:color w:val="262626" w:themeColor="text1" w:themeTint="D9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rsid w:val="004B06EB"/>
    <w:rPr>
      <w:rFonts w:asciiTheme="majorHAnsi" w:eastAsiaTheme="majorEastAsia" w:hAnsiTheme="majorHAnsi" w:cstheme="majorBidi"/>
      <w:color w:val="C0504D" w:themeColor="accent2"/>
      <w:sz w:val="36"/>
      <w:szCs w:val="36"/>
    </w:rPr>
  </w:style>
  <w:style w:type="character" w:customStyle="1" w:styleId="Heading3Char">
    <w:name w:val="Heading 3 Char"/>
    <w:basedOn w:val="DefaultParagraphFont"/>
    <w:link w:val="Heading3"/>
    <w:uiPriority w:val="9"/>
    <w:rsid w:val="004B06EB"/>
    <w:rPr>
      <w:rFonts w:asciiTheme="majorHAnsi" w:eastAsiaTheme="majorEastAsia" w:hAnsiTheme="majorHAnsi" w:cstheme="majorBidi"/>
      <w:color w:val="943634" w:themeColor="accent2" w:themeShade="BF"/>
      <w:sz w:val="32"/>
      <w:szCs w:val="32"/>
    </w:rPr>
  </w:style>
  <w:style w:type="character" w:customStyle="1" w:styleId="Heading4Char">
    <w:name w:val="Heading 4 Char"/>
    <w:basedOn w:val="DefaultParagraphFont"/>
    <w:link w:val="Heading4"/>
    <w:uiPriority w:val="9"/>
    <w:rsid w:val="004B06EB"/>
    <w:rPr>
      <w:rFonts w:asciiTheme="majorHAnsi" w:eastAsiaTheme="majorEastAsia" w:hAnsiTheme="majorHAnsi" w:cstheme="majorBidi"/>
      <w:i/>
      <w:iCs/>
      <w:color w:val="632423" w:themeColor="accent2" w:themeShade="80"/>
      <w:sz w:val="28"/>
      <w:szCs w:val="28"/>
    </w:rPr>
  </w:style>
  <w:style w:type="character" w:customStyle="1" w:styleId="Heading5Char">
    <w:name w:val="Heading 5 Char"/>
    <w:basedOn w:val="DefaultParagraphFont"/>
    <w:link w:val="Heading5"/>
    <w:uiPriority w:val="9"/>
    <w:rsid w:val="004B06EB"/>
    <w:rPr>
      <w:rFonts w:asciiTheme="majorHAnsi" w:eastAsiaTheme="majorEastAsia" w:hAnsiTheme="majorHAnsi" w:cstheme="majorBidi"/>
      <w:color w:val="943634" w:themeColor="accent2" w:themeShade="BF"/>
      <w:sz w:val="24"/>
      <w:szCs w:val="24"/>
    </w:rPr>
  </w:style>
  <w:style w:type="character" w:customStyle="1" w:styleId="Heading6Char">
    <w:name w:val="Heading 6 Char"/>
    <w:basedOn w:val="DefaultParagraphFont"/>
    <w:link w:val="Heading6"/>
    <w:uiPriority w:val="9"/>
    <w:rsid w:val="004B06EB"/>
    <w:rPr>
      <w:rFonts w:asciiTheme="majorHAnsi" w:eastAsiaTheme="majorEastAsia" w:hAnsiTheme="majorHAnsi" w:cstheme="majorBidi"/>
      <w:i/>
      <w:iCs/>
      <w:color w:val="632423" w:themeColor="accent2" w:themeShade="80"/>
      <w:sz w:val="24"/>
      <w:szCs w:val="24"/>
    </w:rPr>
  </w:style>
  <w:style w:type="paragraph" w:customStyle="1" w:styleId="documentskn-mli8fontsize">
    <w:name w:val="document_skn-mli8_fontsize"/>
    <w:basedOn w:val="Normal"/>
    <w:rPr>
      <w:sz w:val="20"/>
      <w:szCs w:val="20"/>
    </w:rPr>
  </w:style>
  <w:style w:type="character" w:customStyle="1" w:styleId="documentskn-mli8topsectiontop-box">
    <w:name w:val="document_skn-mli8_topsection_top-box"/>
    <w:basedOn w:val="DefaultParagraphFont"/>
    <w:rPr>
      <w:shd w:val="clear" w:color="auto" w:fill="4A4A4A"/>
    </w:rPr>
  </w:style>
  <w:style w:type="paragraph" w:customStyle="1" w:styleId="documentskn-mli8sectionnth-child1">
    <w:name w:val="document_skn-mli8_section_nth-child(1)"/>
    <w:basedOn w:val="Normal"/>
  </w:style>
  <w:style w:type="paragraph" w:customStyle="1" w:styleId="documentskn-mli8firstparagraph">
    <w:name w:val="document_skn-mli8_firstparagraph"/>
    <w:basedOn w:val="Normal"/>
  </w:style>
  <w:style w:type="paragraph" w:customStyle="1" w:styleId="documentskn-mli8name">
    <w:name w:val="document_skn-mli8_name"/>
    <w:basedOn w:val="Normal"/>
    <w:pPr>
      <w:spacing w:line="800" w:lineRule="atLeast"/>
    </w:pPr>
    <w:rPr>
      <w:b/>
      <w:bCs/>
      <w:caps/>
      <w:color w:val="FFFFFF"/>
      <w:sz w:val="72"/>
      <w:szCs w:val="72"/>
    </w:rPr>
  </w:style>
  <w:style w:type="character" w:customStyle="1" w:styleId="span">
    <w:name w:val="span"/>
    <w:basedOn w:val="DefaultParagraphFont"/>
    <w:rPr>
      <w:bdr w:val="none" w:sz="0" w:space="0" w:color="auto"/>
      <w:vertAlign w:val="baseline"/>
    </w:rPr>
  </w:style>
  <w:style w:type="character" w:customStyle="1" w:styleId="documentskn-mli8nameCharacter">
    <w:name w:val="document_skn-mli8_name Character"/>
    <w:basedOn w:val="DefaultParagraphFont"/>
    <w:rPr>
      <w:b/>
      <w:bCs/>
      <w:caps/>
      <w:color w:val="FFFFFF"/>
      <w:sz w:val="72"/>
      <w:szCs w:val="72"/>
    </w:rPr>
  </w:style>
  <w:style w:type="paragraph" w:customStyle="1" w:styleId="div">
    <w:name w:val="div"/>
    <w:basedOn w:val="Normal"/>
  </w:style>
  <w:style w:type="table" w:customStyle="1" w:styleId="documentskn-mli8topsection">
    <w:name w:val="document_skn-mli8_topsection"/>
    <w:basedOn w:val="TableNormal"/>
    <w:tblPr/>
    <w:trPr>
      <w:hidden/>
    </w:trPr>
  </w:style>
  <w:style w:type="character" w:customStyle="1" w:styleId="documentskn-mli8parentContainerleft-box">
    <w:name w:val="document_skn-mli8_parentContainer_left-box"/>
    <w:basedOn w:val="DefaultParagraphFont"/>
    <w:rPr>
      <w:shd w:val="clear" w:color="auto" w:fill="576D7B"/>
    </w:rPr>
  </w:style>
  <w:style w:type="paragraph" w:customStyle="1" w:styleId="documentskn-mli8parentContainerleft-boxsection">
    <w:name w:val="document_skn-mli8_parentContainer_left-box_section"/>
    <w:basedOn w:val="Normal"/>
    <w:pPr>
      <w:pBdr>
        <w:right w:val="none" w:sz="0" w:space="25" w:color="auto"/>
      </w:pBdr>
    </w:pPr>
  </w:style>
  <w:style w:type="paragraph" w:customStyle="1" w:styleId="documentleft-boxsectionSECTIONCNTCheading">
    <w:name w:val="document_left-box_section_SECTION_CNTC_heading"/>
    <w:basedOn w:val="Normal"/>
    <w:pPr>
      <w:pBdr>
        <w:left w:val="none" w:sz="0" w:space="25" w:color="auto"/>
        <w:right w:val="none" w:sz="0" w:space="25" w:color="auto"/>
      </w:pBdr>
    </w:pPr>
  </w:style>
  <w:style w:type="paragraph" w:customStyle="1" w:styleId="documentparentContainerleft-boxsectiontitle">
    <w:name w:val="document_parentContainer_left-box_sectiontitle"/>
    <w:basedOn w:val="Normal"/>
    <w:rPr>
      <w:color w:val="FFFFFF"/>
    </w:rPr>
  </w:style>
  <w:style w:type="paragraph" w:customStyle="1" w:styleId="documentSECTIONCNTCpaddingdiv">
    <w:name w:val="document_SECTION_CNTC_paddingdiv"/>
    <w:basedOn w:val="Normal"/>
    <w:pPr>
      <w:spacing w:line="100" w:lineRule="atLeast"/>
    </w:pPr>
    <w:rPr>
      <w:sz w:val="4"/>
      <w:szCs w:val="4"/>
    </w:rPr>
  </w:style>
  <w:style w:type="character" w:customStyle="1" w:styleId="documentaddressemptyaddresscell">
    <w:name w:val="document_address_emptyaddresscell"/>
    <w:basedOn w:val="DefaultParagraphFont"/>
  </w:style>
  <w:style w:type="character" w:customStyle="1" w:styleId="documentskn-mli8iconSvg">
    <w:name w:val="document_skn-mli8_iconSvg"/>
    <w:basedOn w:val="DefaultParagraphFont"/>
  </w:style>
  <w:style w:type="paragraph" w:customStyle="1" w:styleId="documentlocationdiv">
    <w:name w:val="document_location_div"/>
    <w:basedOn w:val="Normal"/>
    <w:pPr>
      <w:pBdr>
        <w:left w:val="none" w:sz="0" w:space="2" w:color="auto"/>
      </w:pBdr>
    </w:pPr>
  </w:style>
  <w:style w:type="character" w:customStyle="1" w:styleId="documentskn-mli8icoTxt">
    <w:name w:val="document_skn-mli8_icoTxt"/>
    <w:basedOn w:val="DefaultParagraphFont"/>
  </w:style>
  <w:style w:type="paragraph" w:customStyle="1" w:styleId="documentmaildiv">
    <w:name w:val="document_mail_div"/>
    <w:basedOn w:val="Normal"/>
    <w:pPr>
      <w:pBdr>
        <w:left w:val="none" w:sz="0" w:space="3" w:color="auto"/>
      </w:pBdr>
    </w:pPr>
  </w:style>
  <w:style w:type="character" w:customStyle="1" w:styleId="documentaddressiconRownth-last-child1icoTxt">
    <w:name w:val="document_address_iconRow_nth-last-child(1)_icoTxt"/>
    <w:basedOn w:val="DefaultParagraphFont"/>
  </w:style>
  <w:style w:type="table" w:customStyle="1" w:styleId="documentaddress">
    <w:name w:val="document_address"/>
    <w:basedOn w:val="TableNormal"/>
    <w:tblPr/>
    <w:trPr>
      <w:hidden/>
    </w:trPr>
  </w:style>
  <w:style w:type="character" w:customStyle="1" w:styleId="documentskn-mli8parentContainerleft-boxsectionCharacter">
    <w:name w:val="document_skn-mli8_parentContainer_left-box_section Character"/>
    <w:basedOn w:val="DefaultParagraphFont"/>
  </w:style>
  <w:style w:type="character" w:customStyle="1" w:styleId="documentleft-boxbordercell">
    <w:name w:val="document_left-box_bordercell"/>
    <w:basedOn w:val="DefaultParagraphFont"/>
  </w:style>
  <w:style w:type="table" w:customStyle="1" w:styleId="documentbordertable">
    <w:name w:val="document_bordertable"/>
    <w:basedOn w:val="TableNormal"/>
    <w:tblPr/>
    <w:trPr>
      <w:hidden/>
    </w:trPr>
  </w:style>
  <w:style w:type="paragraph" w:customStyle="1" w:styleId="documentskn-mli8heading">
    <w:name w:val="document_skn-mli8_heading"/>
    <w:basedOn w:val="Normal"/>
    <w:pPr>
      <w:pBdr>
        <w:bottom w:val="none" w:sz="0" w:space="5" w:color="auto"/>
      </w:pBdr>
    </w:pPr>
  </w:style>
  <w:style w:type="paragraph" w:customStyle="1" w:styleId="documentskn-mli8singlecolumn">
    <w:name w:val="document_skn-mli8_singlecolumn"/>
    <w:basedOn w:val="Normal"/>
  </w:style>
  <w:style w:type="paragraph" w:customStyle="1" w:styleId="documentulli">
    <w:name w:val="document_ul_li"/>
    <w:basedOn w:val="Normal"/>
  </w:style>
  <w:style w:type="character" w:customStyle="1" w:styleId="documentpaddingcell">
    <w:name w:val="document_paddingcell"/>
    <w:basedOn w:val="DefaultParagraphFont"/>
  </w:style>
  <w:style w:type="paragraph" w:customStyle="1" w:styleId="documentpaddingcellParagraph">
    <w:name w:val="document_paddingcell Paragraph"/>
    <w:basedOn w:val="Normal"/>
  </w:style>
  <w:style w:type="character" w:customStyle="1" w:styleId="documentskn-mli8parentContainerright-box">
    <w:name w:val="document_skn-mli8_parentContainer_right-box"/>
    <w:basedOn w:val="DefaultParagraphFont"/>
  </w:style>
  <w:style w:type="paragraph" w:customStyle="1" w:styleId="documentbordertableParagraph">
    <w:name w:val="document_bordertable Paragraph"/>
    <w:basedOn w:val="Normal"/>
  </w:style>
  <w:style w:type="paragraph" w:customStyle="1" w:styleId="documentright-boxsectionnth-child1bordercell">
    <w:name w:val="document_right-box_section_nth-child(1)_bordercell"/>
    <w:basedOn w:val="Normal"/>
    <w:rPr>
      <w:vanish/>
    </w:rPr>
  </w:style>
  <w:style w:type="paragraph" w:customStyle="1" w:styleId="documentskn-mli8right-boxsummarynth-child1heading">
    <w:name w:val="document_skn-mli8_right-box &gt; summary_nth-child(1)_heading"/>
    <w:basedOn w:val="Normal"/>
    <w:rPr>
      <w:vanish/>
    </w:rPr>
  </w:style>
  <w:style w:type="paragraph" w:customStyle="1" w:styleId="documentskn-mli8right-boxsinglecolumn">
    <w:name w:val="document_skn-mli8_right-box_singlecolumn"/>
    <w:basedOn w:val="Normal"/>
  </w:style>
  <w:style w:type="paragraph" w:customStyle="1" w:styleId="p">
    <w:name w:val="p"/>
    <w:basedOn w:val="Normal"/>
  </w:style>
  <w:style w:type="paragraph" w:customStyle="1" w:styleId="documentskn-mli8dispBlock">
    <w:name w:val="document_skn-mli8_dispBlock"/>
    <w:basedOn w:val="Normal"/>
  </w:style>
  <w:style w:type="character" w:customStyle="1" w:styleId="documentskn-mli8txtBold">
    <w:name w:val="document_skn-mli8_txtBold"/>
    <w:basedOn w:val="DefaultParagraphFont"/>
    <w:rPr>
      <w:b/>
      <w:bCs/>
    </w:rPr>
  </w:style>
  <w:style w:type="paragraph" w:customStyle="1" w:styleId="documentskn-mli8paragraph">
    <w:name w:val="document_skn-mli8_paragraph"/>
    <w:basedOn w:val="Normal"/>
    <w:pPr>
      <w:pBdr>
        <w:top w:val="none" w:sz="0" w:space="12" w:color="auto"/>
      </w:pBdr>
    </w:pPr>
  </w:style>
  <w:style w:type="table" w:customStyle="1" w:styleId="documentskn-mli8parentContainer">
    <w:name w:val="document_skn-mli8_parentContainer"/>
    <w:basedOn w:val="TableNormal"/>
    <w:tblPr/>
    <w:trPr>
      <w:hidden/>
    </w:trPr>
  </w:style>
  <w:style w:type="character" w:customStyle="1" w:styleId="Heading7Char">
    <w:name w:val="Heading 7 Char"/>
    <w:basedOn w:val="DefaultParagraphFont"/>
    <w:link w:val="Heading7"/>
    <w:uiPriority w:val="9"/>
    <w:rsid w:val="004B06EB"/>
    <w:rPr>
      <w:rFonts w:asciiTheme="majorHAnsi" w:eastAsiaTheme="majorEastAsia" w:hAnsiTheme="majorHAnsi" w:cstheme="majorBidi"/>
      <w:b/>
      <w:bCs/>
      <w:color w:val="632423" w:themeColor="accent2" w:themeShade="80"/>
      <w:sz w:val="22"/>
      <w:szCs w:val="22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4B06EB"/>
    <w:rPr>
      <w:rFonts w:asciiTheme="majorHAnsi" w:eastAsiaTheme="majorEastAsia" w:hAnsiTheme="majorHAnsi" w:cstheme="majorBidi"/>
      <w:color w:val="632423" w:themeColor="accent2" w:themeShade="80"/>
      <w:sz w:val="22"/>
      <w:szCs w:val="22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4B06EB"/>
    <w:rPr>
      <w:rFonts w:asciiTheme="majorHAnsi" w:eastAsiaTheme="majorEastAsia" w:hAnsiTheme="majorHAnsi" w:cstheme="majorBidi"/>
      <w:i/>
      <w:iCs/>
      <w:color w:val="632423" w:themeColor="accent2" w:themeShade="80"/>
      <w:sz w:val="22"/>
      <w:szCs w:val="22"/>
    </w:rPr>
  </w:style>
  <w:style w:type="paragraph" w:styleId="Caption">
    <w:name w:val="caption"/>
    <w:basedOn w:val="Normal"/>
    <w:next w:val="Normal"/>
    <w:uiPriority w:val="35"/>
    <w:semiHidden/>
    <w:unhideWhenUsed/>
    <w:qFormat/>
    <w:rsid w:val="004B06EB"/>
    <w:pPr>
      <w:spacing w:line="240" w:lineRule="auto"/>
    </w:pPr>
    <w:rPr>
      <w:b/>
      <w:bCs/>
      <w:color w:val="404040" w:themeColor="text1" w:themeTint="BF"/>
      <w:sz w:val="16"/>
      <w:szCs w:val="16"/>
    </w:rPr>
  </w:style>
  <w:style w:type="paragraph" w:styleId="Title">
    <w:name w:val="Title"/>
    <w:basedOn w:val="Normal"/>
    <w:next w:val="Normal"/>
    <w:link w:val="TitleChar"/>
    <w:uiPriority w:val="10"/>
    <w:qFormat/>
    <w:rsid w:val="004B06EB"/>
    <w:pPr>
      <w:spacing w:after="0" w:line="240" w:lineRule="auto"/>
      <w:contextualSpacing/>
    </w:pPr>
    <w:rPr>
      <w:rFonts w:asciiTheme="majorHAnsi" w:eastAsiaTheme="majorEastAsia" w:hAnsiTheme="majorHAnsi" w:cstheme="majorBidi"/>
      <w:color w:val="262626" w:themeColor="text1" w:themeTint="D9"/>
      <w:sz w:val="96"/>
      <w:szCs w:val="96"/>
    </w:rPr>
  </w:style>
  <w:style w:type="character" w:customStyle="1" w:styleId="TitleChar">
    <w:name w:val="Title Char"/>
    <w:basedOn w:val="DefaultParagraphFont"/>
    <w:link w:val="Title"/>
    <w:uiPriority w:val="10"/>
    <w:rsid w:val="004B06EB"/>
    <w:rPr>
      <w:rFonts w:asciiTheme="majorHAnsi" w:eastAsiaTheme="majorEastAsia" w:hAnsiTheme="majorHAnsi" w:cstheme="majorBidi"/>
      <w:color w:val="262626" w:themeColor="text1" w:themeTint="D9"/>
      <w:sz w:val="96"/>
      <w:szCs w:val="96"/>
    </w:rPr>
  </w:style>
  <w:style w:type="paragraph" w:styleId="Subtitle">
    <w:name w:val="Subtitle"/>
    <w:basedOn w:val="Normal"/>
    <w:next w:val="Normal"/>
    <w:link w:val="SubtitleChar"/>
    <w:uiPriority w:val="11"/>
    <w:qFormat/>
    <w:rsid w:val="004B06EB"/>
    <w:pPr>
      <w:numPr>
        <w:ilvl w:val="1"/>
      </w:numPr>
      <w:spacing w:after="240"/>
    </w:pPr>
    <w:rPr>
      <w:caps/>
      <w:color w:val="404040" w:themeColor="text1" w:themeTint="BF"/>
      <w:spacing w:val="20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4B06EB"/>
    <w:rPr>
      <w:caps/>
      <w:color w:val="404040" w:themeColor="text1" w:themeTint="BF"/>
      <w:spacing w:val="20"/>
      <w:sz w:val="28"/>
      <w:szCs w:val="28"/>
    </w:rPr>
  </w:style>
  <w:style w:type="character" w:styleId="Strong">
    <w:name w:val="Strong"/>
    <w:basedOn w:val="DefaultParagraphFont"/>
    <w:uiPriority w:val="22"/>
    <w:qFormat/>
    <w:rsid w:val="004B06EB"/>
    <w:rPr>
      <w:b/>
      <w:bCs/>
    </w:rPr>
  </w:style>
  <w:style w:type="character" w:styleId="Emphasis">
    <w:name w:val="Emphasis"/>
    <w:basedOn w:val="DefaultParagraphFont"/>
    <w:uiPriority w:val="20"/>
    <w:qFormat/>
    <w:rsid w:val="004B06EB"/>
    <w:rPr>
      <w:i/>
      <w:iCs/>
      <w:color w:val="000000" w:themeColor="text1"/>
    </w:rPr>
  </w:style>
  <w:style w:type="paragraph" w:styleId="NoSpacing">
    <w:name w:val="No Spacing"/>
    <w:uiPriority w:val="1"/>
    <w:qFormat/>
    <w:rsid w:val="004B06EB"/>
    <w:pPr>
      <w:spacing w:after="0" w:line="240" w:lineRule="auto"/>
    </w:pPr>
  </w:style>
  <w:style w:type="paragraph" w:styleId="Quote">
    <w:name w:val="Quote"/>
    <w:basedOn w:val="Normal"/>
    <w:next w:val="Normal"/>
    <w:link w:val="QuoteChar"/>
    <w:uiPriority w:val="29"/>
    <w:qFormat/>
    <w:rsid w:val="004B06EB"/>
    <w:pPr>
      <w:spacing w:before="160"/>
      <w:ind w:left="720" w:right="720"/>
      <w:jc w:val="center"/>
    </w:pPr>
    <w:rPr>
      <w:rFonts w:asciiTheme="majorHAnsi" w:eastAsiaTheme="majorEastAsia" w:hAnsiTheme="majorHAnsi" w:cstheme="majorBidi"/>
      <w:color w:val="000000" w:themeColor="text1"/>
      <w:sz w:val="24"/>
      <w:szCs w:val="24"/>
    </w:rPr>
  </w:style>
  <w:style w:type="character" w:customStyle="1" w:styleId="QuoteChar">
    <w:name w:val="Quote Char"/>
    <w:basedOn w:val="DefaultParagraphFont"/>
    <w:link w:val="Quote"/>
    <w:uiPriority w:val="29"/>
    <w:rsid w:val="004B06EB"/>
    <w:rPr>
      <w:rFonts w:asciiTheme="majorHAnsi" w:eastAsiaTheme="majorEastAsia" w:hAnsiTheme="majorHAnsi" w:cstheme="majorBidi"/>
      <w:color w:val="000000" w:themeColor="text1"/>
      <w:sz w:val="24"/>
      <w:szCs w:val="24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4B06EB"/>
    <w:pPr>
      <w:pBdr>
        <w:top w:val="single" w:sz="24" w:space="4" w:color="C0504D" w:themeColor="accent2"/>
      </w:pBdr>
      <w:spacing w:before="240" w:after="240" w:line="240" w:lineRule="auto"/>
      <w:ind w:left="936" w:right="936"/>
      <w:jc w:val="center"/>
    </w:pPr>
    <w:rPr>
      <w:rFonts w:asciiTheme="majorHAnsi" w:eastAsiaTheme="majorEastAsia" w:hAnsiTheme="majorHAnsi" w:cstheme="majorBidi"/>
      <w:sz w:val="24"/>
      <w:szCs w:val="24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4B06EB"/>
    <w:rPr>
      <w:rFonts w:asciiTheme="majorHAnsi" w:eastAsiaTheme="majorEastAsia" w:hAnsiTheme="majorHAnsi" w:cstheme="majorBidi"/>
      <w:sz w:val="24"/>
      <w:szCs w:val="24"/>
    </w:rPr>
  </w:style>
  <w:style w:type="character" w:styleId="SubtleEmphasis">
    <w:name w:val="Subtle Emphasis"/>
    <w:basedOn w:val="DefaultParagraphFont"/>
    <w:uiPriority w:val="19"/>
    <w:qFormat/>
    <w:rsid w:val="004B06EB"/>
    <w:rPr>
      <w:i/>
      <w:iCs/>
      <w:color w:val="595959" w:themeColor="text1" w:themeTint="A6"/>
    </w:rPr>
  </w:style>
  <w:style w:type="character" w:styleId="IntenseEmphasis">
    <w:name w:val="Intense Emphasis"/>
    <w:basedOn w:val="DefaultParagraphFont"/>
    <w:uiPriority w:val="21"/>
    <w:qFormat/>
    <w:rsid w:val="004B06EB"/>
    <w:rPr>
      <w:b/>
      <w:bCs/>
      <w:i/>
      <w:iCs/>
      <w:caps w:val="0"/>
      <w:smallCaps w:val="0"/>
      <w:strike w:val="0"/>
      <w:dstrike w:val="0"/>
      <w:color w:val="C0504D" w:themeColor="accent2"/>
    </w:rPr>
  </w:style>
  <w:style w:type="character" w:styleId="SubtleReference">
    <w:name w:val="Subtle Reference"/>
    <w:basedOn w:val="DefaultParagraphFont"/>
    <w:uiPriority w:val="31"/>
    <w:qFormat/>
    <w:rsid w:val="004B06EB"/>
    <w:rPr>
      <w:caps w:val="0"/>
      <w:smallCaps/>
      <w:color w:val="404040" w:themeColor="text1" w:themeTint="BF"/>
      <w:spacing w:val="0"/>
      <w:u w:val="single" w:color="7F7F7F" w:themeColor="text1" w:themeTint="80"/>
    </w:rPr>
  </w:style>
  <w:style w:type="character" w:styleId="IntenseReference">
    <w:name w:val="Intense Reference"/>
    <w:basedOn w:val="DefaultParagraphFont"/>
    <w:uiPriority w:val="32"/>
    <w:qFormat/>
    <w:rsid w:val="004B06EB"/>
    <w:rPr>
      <w:b/>
      <w:bCs/>
      <w:caps w:val="0"/>
      <w:smallCaps/>
      <w:color w:val="auto"/>
      <w:spacing w:val="0"/>
      <w:u w:val="single"/>
    </w:rPr>
  </w:style>
  <w:style w:type="character" w:styleId="BookTitle">
    <w:name w:val="Book Title"/>
    <w:basedOn w:val="DefaultParagraphFont"/>
    <w:uiPriority w:val="33"/>
    <w:qFormat/>
    <w:rsid w:val="004B06EB"/>
    <w:rPr>
      <w:b/>
      <w:bCs/>
      <w:caps w:val="0"/>
      <w:smallCaps/>
      <w:spacing w:val="0"/>
    </w:rPr>
  </w:style>
  <w:style w:type="paragraph" w:styleId="TOCHeading">
    <w:name w:val="TOC Heading"/>
    <w:basedOn w:val="Heading1"/>
    <w:next w:val="Normal"/>
    <w:uiPriority w:val="39"/>
    <w:semiHidden/>
    <w:unhideWhenUsed/>
    <w:qFormat/>
    <w:rsid w:val="004B06EB"/>
    <w:pPr>
      <w:outlineLvl w:val="9"/>
    </w:pPr>
  </w:style>
  <w:style w:type="character" w:styleId="Hyperlink">
    <w:name w:val="Hyperlink"/>
    <w:basedOn w:val="DefaultParagraphFont"/>
    <w:uiPriority w:val="99"/>
    <w:unhideWhenUsed/>
    <w:rsid w:val="00C5793F"/>
    <w:rPr>
      <w:color w:val="0000FF" w:themeColor="hyperlink"/>
      <w:u w:val="single"/>
    </w:rPr>
  </w:style>
  <w:style w:type="character" w:customStyle="1" w:styleId="UnresolvedMention1">
    <w:name w:val="Unresolved Mention1"/>
    <w:basedOn w:val="DefaultParagraphFont"/>
    <w:uiPriority w:val="99"/>
    <w:semiHidden/>
    <w:unhideWhenUsed/>
    <w:rsid w:val="00C5793F"/>
    <w:rPr>
      <w:color w:val="605E5C"/>
      <w:shd w:val="clear" w:color="auto" w:fill="E1DFDD"/>
    </w:rPr>
  </w:style>
  <w:style w:type="paragraph" w:styleId="ListParagraph">
    <w:name w:val="List Paragraph"/>
    <w:basedOn w:val="Normal"/>
    <w:uiPriority w:val="34"/>
    <w:qFormat/>
    <w:rsid w:val="00076909"/>
    <w:pPr>
      <w:ind w:left="720"/>
      <w:contextualSpacing/>
    </w:pPr>
  </w:style>
  <w:style w:type="character" w:styleId="CommentReference">
    <w:name w:val="annotation reference"/>
    <w:basedOn w:val="DefaultParagraphFont"/>
    <w:uiPriority w:val="99"/>
    <w:semiHidden/>
    <w:unhideWhenUsed/>
    <w:rsid w:val="000070F4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0070F4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0070F4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0070F4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0070F4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5251665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3525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>
          <a:solidFill>
            <a:schemeClr val="phClr">
              <a:shade val="95000"/>
              <a:satMod val="105000"/>
            </a:schemeClr>
          </a:solidFill>
          <a:prstDash val="solid"/>
        </a:ln>
        <a:ln w="25400">
          <a:solidFill>
            <a:schemeClr val="phClr"/>
          </a:solidFill>
          <a:prstDash val="solid"/>
        </a:ln>
        <a:ln w="38100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1035</Words>
  <Characters>5902</Characters>
  <Application>Microsoft Office Word</Application>
  <DocSecurity>0</DocSecurity>
  <Lines>49</Lines>
  <Paragraphs>13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ROY Drummond</vt:lpstr>
    </vt:vector>
  </TitlesOfParts>
  <Company/>
  <LinksUpToDate>false</LinksUpToDate>
  <CharactersWithSpaces>6924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ROY Drummond</dc:title>
  <dc:creator>IDC01</dc:creator>
  <cp:lastModifiedBy>ROY DRUMMOND</cp:lastModifiedBy>
  <cp:revision>5</cp:revision>
  <dcterms:created xsi:type="dcterms:W3CDTF">2025-06-09T10:04:00Z</dcterms:created>
  <dcterms:modified xsi:type="dcterms:W3CDTF">2025-10-16T11:45:00Z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HRJ_IDENTIFIER">
    <vt:lpwstr>97b1b1bd-929d-4285-bd6a-1ed367ca6277</vt:lpwstr>
  </property>
  <property fmtid="{D5CDD505-2E9C-101B-9397-08002B2CF9AE}" pid="3" name="x1ye=0">
    <vt:lpwstr>YDgAAB+LCAAAAAAABAAVmkWW40AQBQ+khZiWspgZd2Jm1umn5wCtLiuz/o/wM0f8IJZAaA6jKAZmCQIlBQilIA7jSZomKfl3twtGD5TzewgM7WTF5ayqeXVRoRMpWg63Vqn6a/FXl8Mt0LoeN1R5ITXrdHDx02070z+mFkbXFjpr7omS2xX1bscAmiY3jvESthlQ7QUopgvZ1CmzA/SgkTsre/jY+lrQJw3tGZ5t5dtQ1wyjdBiAiaenYr7ICp7</vt:lpwstr>
  </property>
  <property fmtid="{D5CDD505-2E9C-101B-9397-08002B2CF9AE}" pid="4" name="x1ye=1">
    <vt:lpwstr>JqsyfOR+hkRZ4GMbx2nXAs+kH089MxZyRIk03tJWSyKpBhzPpmw1M/00nMS5us1sEAPpYKxCYOLM8KcVRk/4UO5ZwZJhf/Q4bY2JfaIDt9lJ5dmorNEQajB1fQZf3b7efwUm7nDq6WSLqC/LIcfIwOggKryvViFtStaPiZRv132w0rSFVIuuVpNMPz1s3c3wyDkWUkNZjBjSsUrzyt7LR5Q8Ef1JwEsUsNAZE5xLktm2DWEz2JBkNQmNBHOFM4w</vt:lpwstr>
  </property>
  <property fmtid="{D5CDD505-2E9C-101B-9397-08002B2CF9AE}" pid="5" name="x1ye=10">
    <vt:lpwstr>d+hzdJPEGbEag43vyI5Smbo7G7LREXljhbf595QFDvDyafvpuFexSVoQP0QEjGMIxUbItibSGKIn90tYXOdMpR622b6fjY33Nt3EUyrl4mrKnUV9xgzkApRsi34IJ2xyBbh4CoufogvyBNCXNvZ0fJbFmRF+T7RjZwyad8ssa7t2RpOsEmDjF+4bcGXL1dIL81KHI4wf04PkU6DrSnPdBJ58rhd/oFp+NbBf2pGp5slIbpKuBpm/uY5Nr2uD1eE</vt:lpwstr>
  </property>
  <property fmtid="{D5CDD505-2E9C-101B-9397-08002B2CF9AE}" pid="6" name="x1ye=11">
    <vt:lpwstr>0PzqNA6swDzayhk2Mk1N095v+D4MeJ+D0hfin2oIukGlSRLkMMPyijEzCOeKB//TaetNTT0L3D0lfKT66X/ckXRB69Tcu/ENS/I6voP+cISVbo1KmoUH7QR+Nu0+9mdDsx74SBoDMpG8oRRc8Qmp4g9aUYxw/E+tFR5uZXzaW6BRyvdFDrOXoYcTepxMPBY+Mf30CZanjy7/u5kv8TPCUSgcy93Ks2PVpc8DsI5il514Q3ebzb4NP5oIUBDsB/p</vt:lpwstr>
  </property>
  <property fmtid="{D5CDD505-2E9C-101B-9397-08002B2CF9AE}" pid="7" name="x1ye=12">
    <vt:lpwstr>f2mXuKu8Clauu+jwIXZKHFWVNA6z6TPNpOUVChgzhnL/LFFyMh8o1/+Dx20ouZB4aN4Lsyfj6ELd0GJ2IYIv1Chb4rK7ji/Yq/3Mefh0BBpnu+3pEBMAyVboWJm65dnRNcFwUew0WEwYqzazCCFcmzy9ecl5kzjlS7to2+TkUfcd/mcSM3iUgFfGRvlzACxenQQNYo4iAcrEhcS+acWGbuwObMeO3GsWhDDTRUsViSy9Z1iNA/mMu8Bd7IXi8AV</vt:lpwstr>
  </property>
  <property fmtid="{D5CDD505-2E9C-101B-9397-08002B2CF9AE}" pid="8" name="x1ye=13">
    <vt:lpwstr>ddK4j2cM2LXmCs3s7pFiaAwmZRQR4a8t2L1JImYZDvbdH3pxSLkE/H8hepuCPn2/q7pbgl9zRXVKqZIX7mbzIdke8+nO4KlBDcHEJbsRQ/A7qbrhaNbIsLK681Ffe/IvoJd2HeEPgG5iy0GiQCwS9FrbU3WtJs4s/xmvPCqiWjkVD4VQb7SfiB2HKNfpLsroHVlAVuA0Hm3MpsPNx47+O1bVZwtVG5yGPsupw5fMlP/OF5m8W3nGdAFVTZNh+Vy</vt:lpwstr>
  </property>
  <property fmtid="{D5CDD505-2E9C-101B-9397-08002B2CF9AE}" pid="9" name="x1ye=14">
    <vt:lpwstr>XvwWrQ80eIkgBtPbnunNEEiQJaKjnGozwgwBKlmG7XQSibYIrNRPa/cFRWIybF3+YCG/lHrp2lnoVfTYPyeM5HOJJS4484PZJI/Y336AP1QVQPVf37sdXtu8WgMfDv7Eoxw2wkHYni8XY8HGSXP426OtSdp70eNC78tQVMe62R1ma6kTiP303Ftrer8nOUL43VCN9OHJefOldxYrx95wzerYXXWUd+W8cW7ZnN1m5/eMVF9PwqHlDBiab3NDJ1h</vt:lpwstr>
  </property>
  <property fmtid="{D5CDD505-2E9C-101B-9397-08002B2CF9AE}" pid="10" name="x1ye=15">
    <vt:lpwstr>AP7BLb/1dqfNDYYGPWhfO/FsaRAANRgiNvPzPe61x9V37yspQugqHoqb+xtJx+neV9h3PoIrKMk4ockxDIc8VdHNPdtRoW3KDdR9rCCMjb11CV7IymvdpUG0q6OC5vpygD8AltZDOH3hzDxNYY6pKt8cVZ/nGvK+5+1dDiO5Cxw/axlts7cK1zV5hiKMeVxAsrC04YR4BpIjPCQtNG+lgJoxwJ5bdzZD3UdNjNOylazq7VfOrI5yQUlCSktzdN8</vt:lpwstr>
  </property>
  <property fmtid="{D5CDD505-2E9C-101B-9397-08002B2CF9AE}" pid="11" name="x1ye=16">
    <vt:lpwstr>IEmAS6cVwBI4bYwhoTXv6EzxAeimWcxEPfE+GXJZamt23q9oIPnxAgH2uThTaLxi10z71Q+ZU5A96kC4GIGnhwwXYA0l7NW+sTo+crEjlRVROzB+CFZDGuF3zZS/C1jr2KjmJ3LrP1qGl8G//On8Dz8pFsXM32O3YD7T4DfRsYguZHSMueaFxWet2+a3QRl3HXmUuF9QfyTvvWu2CccyUytB0hs8blYCkAhoHA/7MYa4kWiSGsCEFiai58BxaYm</vt:lpwstr>
  </property>
  <property fmtid="{D5CDD505-2E9C-101B-9397-08002B2CF9AE}" pid="12" name="x1ye=17">
    <vt:lpwstr>x7rLIiBuyLuJ0eaqUncP0l+4AbKMmGbX2y0bKW/DzcUoIxZ5oTFLRIR0OfpWDP8F4VxteS0MphISKr41C2Pi8+ycjbPmCAesr5kS03GxMUpJEiaIIjgmJSE88d/2Nv6RoxJRFaOB7dhvDXoESskYmyzTjn+fvxmlbbyt1P8I1NUmXzopzjyuQ1d/a5vC+eJEuB8znRbLwojCJKV/yQFxdjjBf4KC1mxZK7mdpnOzcq6tQyCcfGGqGECE/z1hzi2</vt:lpwstr>
  </property>
  <property fmtid="{D5CDD505-2E9C-101B-9397-08002B2CF9AE}" pid="13" name="x1ye=18">
    <vt:lpwstr>0QzKLzhifVuSCjpsVq2s/xw9tG6m72ke8DiobAUP/rN+vNedTCgaRBBFtARoh42xGEcKPWd69KVHnVFLGvJ0MGML+2jJnxe+uJQk3Lgtf9EN3BA3Mq1jTzmmjhsNpPqlg9LEPhc9S+PQYtwoCCt9nHp/Dvc9AQR9juKhKEXFodh6V/byKEUJZ7t06twiDCHvF45+63NgZlGKK4S+PQ/zJpVSXEqUZMbAfEwJI3h/42AOtdlggu1XdyFmJ+Jh2wV</vt:lpwstr>
  </property>
  <property fmtid="{D5CDD505-2E9C-101B-9397-08002B2CF9AE}" pid="14" name="x1ye=19">
    <vt:lpwstr>kn8/aXEX76EkxZNkhY+yQhpvagZ7DNKOA0Hr+N2zvxQm59RKWBKg/krB66Cg3JsVZQDwqh7CD8FvPsLhOD3B498qv2O89a57GWMAYGnXGsl8uqmao11icSKxcMCjuCUwpJIhsUJiYGjk2w0yVhLk2uG6BJTCRxnS2tZoiFM3TOhsO9UrrQrVXATfVQgjyGP+CRT5WM50vidtLD+HYxfASrgGzNWM21IKPuGqQDSwZrW0fQHXqQuz9Qr1gJs0uWr</vt:lpwstr>
  </property>
  <property fmtid="{D5CDD505-2E9C-101B-9397-08002B2CF9AE}" pid="15" name="x1ye=2">
    <vt:lpwstr>bt+LC1DcMp6F/xCgcjCFBBtNWJXryEHaYGgO3GsF6MYZH4STgOwuLWuHtTcT8vvePBupex+dVulowuoRGwUkOt+VBsDrANBFHMjcjb3an4XRw/OMqOuW9DnJ9BOLcBn6ScMZWjIxXTNjrc8Tir0qk/aQyaCOdIumR+8DXo+HKiI3uC81ZzZs/M5JjL2DjqBug92iHrpD/7DeCfDWD0j67mvJ+0HNjsPHdQEPqSaRpBkCTG94af8YGIfdRJvNIoG</vt:lpwstr>
  </property>
  <property fmtid="{D5CDD505-2E9C-101B-9397-08002B2CF9AE}" pid="16" name="x1ye=20">
    <vt:lpwstr>qKly0FTZVleV+6hTRE9JgMrYZqxX+kHw4haHYLQ6SKZDK+rhgctNcNTw+H9OtuMze9uNNQBroKJ6TcPsuLdb/MFR10IfmR2SKUn9XjKcIlHkxaYF5DlHYPFK/eX7FOKHC8hMitaZrorZ99PaBIsBaLfc4FU0oH7WWhDo0CWY9+x6+/oLU+C7IFC7j2sLoffKCDuk0zbEA49j5mstFzaiK0BdKG/hg46OTXrV9A4H7D1jfGRpPGu+kti3y7MmN9+</vt:lpwstr>
  </property>
  <property fmtid="{D5CDD505-2E9C-101B-9397-08002B2CF9AE}" pid="17" name="x1ye=21">
    <vt:lpwstr>Dl5B1t5dTwoc1nN1tPKe3XRD2saNX4e0HURQI36WBLED3vQsWE2febigq6FgjL2xsyavpviLRUFOPZjlMEtgP5hCFu82NTejx4QBvVEBE5ICrx0Oqt9+2HB3SpYCYferEAF8XrEWHPJDrYukfgXmzUwXi+RLfbu5775fIH/JbVqUPkeOEi+41vGZYVM2XHdHx7h+2e++J0hU7jwsqso9/k8jJGulrHkCiW/m6XF6EEuIL5i2JF9L3pHxHjtteR9</vt:lpwstr>
  </property>
  <property fmtid="{D5CDD505-2E9C-101B-9397-08002B2CF9AE}" pid="18" name="x1ye=22">
    <vt:lpwstr>G1/p6P4OaWUoUdCn3dt1AwSXwzONTEsYk28ygaADWkmNi6w379HbQByYlIXWvVnMAKU/8R6h+zw7F86yCWnBkUhEyw3NFD+VngoVO1ZflfFot9MV3xxl9/muy8l4BQXy23tUtySXizP4wOfsog+nHYZoWRDWUqXzhJl3R2BsVpmX0UXktUcWZf2eI9GIYcGelH38cCBYLenjUQKybStlL9CiSoG1g6/51zxMbx5YGkn/9029zvUHOsS37GwbXIC</vt:lpwstr>
  </property>
  <property fmtid="{D5CDD505-2E9C-101B-9397-08002B2CF9AE}" pid="19" name="x1ye=23">
    <vt:lpwstr>s8l6SeAM+1LGpJ9zEcL1YENvRctP6isRBz+yPR7i7Ajrw+cSuRvXQlrw3HaXH84Xc7vYjWo4YRa+db1c0asWr4OFINxOvB484BHixbKH57Zm07sRjiTbZRf47S0v6U779fzgFd2vuev1PqwOAi1P403Z/RPJpb30NBoNWUBe16lPCTtKb92uZHnDqLRytocMgM7jPfUG3Q8R6CVXS4SOxUhItUuBHg5vY46YgDm8FXUrDegR7gKXBx7h2OktChT</vt:lpwstr>
  </property>
  <property fmtid="{D5CDD505-2E9C-101B-9397-08002B2CF9AE}" pid="20" name="x1ye=24">
    <vt:lpwstr>tzDUW40D4WK2Ct5wvWSpkdbZ7PpWv6+xFOnysX3m/clfKjIamzokNMZQ9SdTT5wUUMOGvKOj9BXSZNlPjNP+vThiRkNcXexg/Hzs+zQIBCcLD8bLjf8W8oek8rsbsjqbk6ax7e5YJBHIbQI2mMb/olO35kJk5ocK5N0zs14CgjEo1WFkwwMULZ3702aYc5TP4kL+MBwz7wpBKYJUiOQM1+GHUvFMjW2pGgtk3d1B2hs+cvYCeBQzAFiOB2Jq6b7</vt:lpwstr>
  </property>
  <property fmtid="{D5CDD505-2E9C-101B-9397-08002B2CF9AE}" pid="21" name="x1ye=25">
    <vt:lpwstr>C+GUMWz44cIaQI/yOMWHQO/0BbChUa1L/TM5oZz1OqZuJVDuYTcE7QJzjxl0gfJ2RIIc9nqcdKaSZgtaOr49o5CLrqL9/KKpdElPwGYSgFq4rtdKNnZUUP29V+SMuzUUwfu+4MzBs/YHBrmdDPA6YlA9bksuasky0UOent5jxRMA8jnzCpyDlBOy3qheNxi0vFOX9yyRA5rc5fQPEE1vabF9XEQ2fdc5gIiH16Kq61Jl8WMPD5EiH8ZHcFbImRn</vt:lpwstr>
  </property>
  <property fmtid="{D5CDD505-2E9C-101B-9397-08002B2CF9AE}" pid="22" name="x1ye=26">
    <vt:lpwstr>9yD7nDQKeTx70ZF/gnQOM6oNcFSUrK4K+roQfdKknoeMYeyI5cBzzJ+wf9m2FSZCMfeDCAVF4ITTt3eXHDYZFWngg7Ifi8qxvzJHpu+eV0nQBd78+X+s5P0ny1BeiV/Od+fxcH/GFuSUksSE5xk8impnFR7N/sIPsP4bmZSivT7MbeuV8kpOcgG/75xGG/uCQzmxfgzIftIJnhf5Ud3yfm3BAGAvDM4dojJz5FYx1x9eOWZPgv4YTKgAHfR9Ia3</vt:lpwstr>
  </property>
  <property fmtid="{D5CDD505-2E9C-101B-9397-08002B2CF9AE}" pid="23" name="x1ye=27">
    <vt:lpwstr>MGJgzh78/+EdxkWBtPkWJgrZkdy+5uKdCazP9qCrmchKKET5AobebSmu6Rd4arnrAiC4pxQK9zwFsJ97Z5wUiEvc3toBRjXAuYFiVYDVMMKH9qRL2VPqMs/uIMuRzz3DC+MvpUwMmncpvJZTNqQEG2g8EYm5lZE/aUoWvXjLsEeCAbWXs4fvrgbh70GnLFI2IOqcYEPNNfqHbpaQF7Wt+J7RJe90bg4/o5NOKGrYRf+rbtHTeWCCeqMImuU1BaN</vt:lpwstr>
  </property>
  <property fmtid="{D5CDD505-2E9C-101B-9397-08002B2CF9AE}" pid="24" name="x1ye=28">
    <vt:lpwstr>ckrvPdsJOhybicrqOezwUcJ5UH8ihTz8MyYbutf6qqEih/s/vtMbI9+puyrSrOLx2oN8RZFrrbx2GkgsVGNdRiQtn4FRYGO54vtjnWSWc9WlWWKcbF37kymfuWFmNzLk9lE2JchZPzJ2N2W1ZGu7PJY/aKZVRrqcPy2A91iGKcbN7OtH+FfkBHGcCvB6iZbv3BcsVzrTTmFpqoZ7PGj5Utub9WFDDF1rXCIs2L+oUME33ITwGwPvTz24o3/oSWz</vt:lpwstr>
  </property>
  <property fmtid="{D5CDD505-2E9C-101B-9397-08002B2CF9AE}" pid="25" name="x1ye=29">
    <vt:lpwstr>q3mz8XoOs+TDAUQ4f8huZTH5F3v4rgcWSn1IvhBhjDIPa7NpQFckhMPmpmz/EAy+z00qkMIEGKcRSjQJDEfzJ+8BPHazOKD21oC5cfSFxyoqqIuDjZTG7eQSSGANLuqDIAu976nM2t6DV58FxUUwHAJsqr0709Am3c/oKbPd9UMa3nFUeRDiMvveAsP8E/JyOj6BnJ3pp9WHONXsadIBw6+4zr3RtprqMCPx74THW6loTGexoa7y12KN3UReI3U</vt:lpwstr>
  </property>
  <property fmtid="{D5CDD505-2E9C-101B-9397-08002B2CF9AE}" pid="26" name="x1ye=3">
    <vt:lpwstr>AZu87oUjxw7uQvEQBHN0Nmk42/hpckldPb99h+DTp6imK0mEYWeIPv9mHNC9Z4ik8fPn7bNCONBDfNWlzWVgLO8bUm61Z1MFjTn2w3+zqrs9ot1D5PMVH+PS4Y2/gXW6YJje3MeE+x3G7SQcyeWjgVMgmdP6aApG44xJx0R+GJwnWKNLQwbfeGhZFAmMQ6H5QWwsriaG7eI2nekWSeNWo0cQ3O8d1HIssmESXSsr0uHEnyrps5WH2ix4oMG+UY/</vt:lpwstr>
  </property>
  <property fmtid="{D5CDD505-2E9C-101B-9397-08002B2CF9AE}" pid="27" name="x1ye=30">
    <vt:lpwstr>pw23vab/dzcrjs9zgdEDk3lkX9EMndkLfV+0xfGT39wXEIY2ZDC6UFvfMaib06ECnFiiDWEK1Mf1VzHcWPIEW515mX8APTFCtlG1gg0JKdRzdCpsXi8oF9euAgSjV2M/0/Zg2kMTlx4Gg0F8DkFmacTMxv6NX5aBZreV8kjKiJZA/Cv9y0/hgO92K/49tSgtRaTBLnbySFR0V6t+xE6xnC1bCk8XeVZ2HYN5LdzqUmu0X4G3MCbD+VW+I8n6g8j</vt:lpwstr>
  </property>
  <property fmtid="{D5CDD505-2E9C-101B-9397-08002B2CF9AE}" pid="28" name="x1ye=31">
    <vt:lpwstr>FiBVMf6F0BGeWYoMB5sH4QcdezuwkTrB0O/tqPwaMmP4gM2Be2eY1v+Clad3T9cjf6CQOsftLd2eIeJ7EpXaqgXVfddIuX+cmJ6vqwGpUfve9gHBT7GVA4FeJBjSWT/G1LLMvgfacoaRRJ/SlZnXpswF1LbtjRA351sVWJjASXvj9B9Vx3D5aWFxS+RS7q2Zxsl7TQjwrHnYSdPn4in3fc6/Jt7Ey5Q178llnYOQdnjgzFDcdxgXkp98DkJ17S7</vt:lpwstr>
  </property>
  <property fmtid="{D5CDD505-2E9C-101B-9397-08002B2CF9AE}" pid="29" name="x1ye=32">
    <vt:lpwstr>acJZiOdOLlys+ulzMYgcyhBZg+0xowHYyO549cBq1n40scTRJFuuoW4cY25kSOQhSaXIGkigYYGAG1LHDXIe7X2Z9bY//E+rMzzDUKuYRZT5cCQQ1L6kvTsArAMI93CSPgBT4Vx0Kq1No8sxjS4RAhKlVAeJfXQoSKYlsGTbymJDNJspUXKzfDLSZd/TL/NtzgBgrMGAkhoq/9QMQf741338svRKIzWGGVVpTGsDkMYrSBb8EnWl6WBCl/N6tgv</vt:lpwstr>
  </property>
  <property fmtid="{D5CDD505-2E9C-101B-9397-08002B2CF9AE}" pid="30" name="x1ye=33">
    <vt:lpwstr>u5a/BQ4PsJu84xKUBrorIUvEPENXlc3JKcTwpYkb5g4BAJ/5cDbFZw9fv2jL5YhyXF+0ncrpod7uDEImeyOCsUO7sv4zYWLZ7CiNfXmXWCizKbKwRD8ijx1Ij6xL4XiJsjTmXUwI2puw9oZSxKHj56Ezc5x83OaXIJqsQCrMiE2lnRzWqNOFoxpQ5Ke66HtW2P0stsMT3t7ZBUxjnHaXsKdHHcZVyVRkvzBLujvFF3mckdf/lGWthahimK/sVja</vt:lpwstr>
  </property>
  <property fmtid="{D5CDD505-2E9C-101B-9397-08002B2CF9AE}" pid="31" name="x1ye=34">
    <vt:lpwstr>Li3d+scTtLcjfQtt0yxAGnO6xpZFILce9TJRT9PbGGyt4gDZg9iIgIr2eteiyat1I6NlxWXK2YUAbTdA4rVftcWVnNdpVPb0DyMwXWL1t4UgVkd4/cSe3xh2qXunj7dYfdMudFt8HUcdwrC22JwEUD3QePhgdHflUUwru6dWC879frOrHcwN9jFwwLOAULF3IPl8wMXmsWEuVSvjop7bNGaYvXXhVcPdBBVxRqBlFACV3Z9GcebJj/RXD4WdntT</vt:lpwstr>
  </property>
  <property fmtid="{D5CDD505-2E9C-101B-9397-08002B2CF9AE}" pid="32" name="x1ye=35">
    <vt:lpwstr>uG+WvrtvxsrzOtMNrOh1xrHiLinKkAN6aH9HpC0rBQ+07rC/NgwW6c1RJ9a0lLuJcCtl0aA+XznL+KGZoH/jqwW79kugImq7iRnNmGdrR7y+nTssqBXxzpCCEpeHGJWSLfmkSBZDuIiFApbnRzPzTu6bM6i0VdYemKM/YG6EOqXow9aMnq/xv2MNeqWs08Ucg/N1enr51vvrDqpKGKCa5vJx6UKv5mKGCgmpZ1yLgRgp01p32HY1Uthp/7TQe7P</vt:lpwstr>
  </property>
  <property fmtid="{D5CDD505-2E9C-101B-9397-08002B2CF9AE}" pid="33" name="x1ye=36">
    <vt:lpwstr>jP9ilxoLrAbMQTS4+UMd2x0taT2xuL6K20sOtMXivNln7JeXfDkwj3TwPPQxlqicZeBEev5Mj5KHbYrdwFcUGLgtlehHsdcycWJpbgl3o0NLOqpeBdnLoLSH3nr0sBUpsRw/drzDNQXs76YuP7m/c+E6U3AcC1xs0skAoL+BS4seVac9/3rMhfHTtVQHbW7LGUlI2ZIVt/Qmq9RXX9lTIdHnIb6tHBdKPsy3v4ErTFku2Y+/WLZUZUx4LbruiZ2</vt:lpwstr>
  </property>
  <property fmtid="{D5CDD505-2E9C-101B-9397-08002B2CF9AE}" pid="34" name="x1ye=37">
    <vt:lpwstr>787d6R2u3CGINEy0c0dVZAJtfkoeElPumMnUNX2r4XJ58leBV/QDJNXpMARVNxLreMsvyhjjGTQmIRSehUj+c19uhDpZhHJQOn0nm1yNL5KdyLXkO31Kz0vzwSJniPCAuk6H/ng0V+p+jzG/ZpaQVn41XHgEUvZx5nsBoj+fe+b2k7zE6/mR+A3cjwq6dHKk73ULxE+RuvhvLs/54lSKNBdsmYw3nHqBpC/CH/3igfq5krVLRs3dr9ZzaHDgW8X</vt:lpwstr>
  </property>
  <property fmtid="{D5CDD505-2E9C-101B-9397-08002B2CF9AE}" pid="35" name="x1ye=38">
    <vt:lpwstr>B01cQL9gAhbslEAMbLm0q0hnoDSnOt9F81ceyJEIrdhZo7qBsWI6OADFMiFDRX488zpL3ht5sILUosLWdftlGX0AvgmTkGKEfJ5fruGhKfN7RTHis3+GAdTAhacMpY3991+QSOiP5n6yP3aLSH39Ko2wcac6Nt9U2lzrx6C1NjlKOHYMzBKkPn/I4zFVNyGbYqgi/BMqq5Fn4ku0SzfgNck3gb0Xe6Y9e8J/BOFAk8hNB15dy2ds3OH0jbfY5MK</vt:lpwstr>
  </property>
  <property fmtid="{D5CDD505-2E9C-101B-9397-08002B2CF9AE}" pid="36" name="x1ye=39">
    <vt:lpwstr>7MBBvxaZArRkJIrgZblIuj0Nv/rQ5gCmQ79IJD/484qZt1XRGONzHyJNiJFsrntG7WKOVs68IcWq5ce05Q0RlXTe9yVwTFMCZU/AR4fbfNnB6cheGAaPBXWI/DRbNivzzTp90Xj1S9POgGFhrCE25OeLAf36E+3JZMH7gipeCEByJKnziYNOdbNPDVFdGIwo++njzZu2y9ciHsAueR2lPg3fv+V0DI5sNTT9w1axtNErshtaGeGgkcaotw/QhYe</vt:lpwstr>
  </property>
  <property fmtid="{D5CDD505-2E9C-101B-9397-08002B2CF9AE}" pid="37" name="x1ye=4">
    <vt:lpwstr>zN9MjwaWraTz+keCf6cnVKPgZbtVuQIYIotPeN2JmPzJsVE1iyhyVfQS9UBRNUbuAcXGeL+dP3RR+p406ekbToiRKnhKLoNzHr2mukZ2TsL8SLAOReeTmTgvUsFHCUvzeO8XEkVtNLJSYbq3Y3A2+Mo5wA0Zqg2l9J45oB4zUEGqbL+GdJiDjvac6ARkihjpWZJNs9pRTlUp3Ofv99acTljXqEFfjHWtOcg0b8iSc2Mk9zvQA60+RAgB+MG6Qnl</vt:lpwstr>
  </property>
  <property fmtid="{D5CDD505-2E9C-101B-9397-08002B2CF9AE}" pid="38" name="x1ye=40">
    <vt:lpwstr>0Ngz2f273piABalqf6xJfEz+MpH+fvlAfNDfHP/godSC81JUHQvGbag+ZK9l+aDXmCK06TFrlVLwU1SJ4RMeHtwsDF0PkSIS/OcL1a1DckG7I21yTSUJddKpHFCrqIHrzUaDHgrfwLqoh5qbspW62YeExYDJexjiYRXQE460SJyNCXrG5l8r/bxcbSYVxGNmg6O1jqw4LTHryJVpyiLfqymGsGYDPlW3KP/Ewfj76CyEL8JT+qu8py3a8jvKXCN</vt:lpwstr>
  </property>
  <property fmtid="{D5CDD505-2E9C-101B-9397-08002B2CF9AE}" pid="39" name="x1ye=41">
    <vt:lpwstr>12h7CRw3irn5NkvAAxyU+/E2V4yLPpaJYbwDcUn4MNLYMKknULTabj9DtdVLebwZ/c771ee13hR4M70I9/l/n6iBy258/WlqHv3XUNnoIRlG4CsldYghwQMtGRa7/7ntGC34w5166KcEf3sZh/dcIxwhAt44IA1sd+3nsK4JswZj7mkv0ZXewPmokrbssLxXm4V27pXRpo9gMh0+THOvlOnNVVvHNvKHs1cuon3rNksdQHSD035+uo8Zt2+d9/0</vt:lpwstr>
  </property>
  <property fmtid="{D5CDD505-2E9C-101B-9397-08002B2CF9AE}" pid="40" name="x1ye=42">
    <vt:lpwstr>FIZfjGALkGe9dmIeQkjh4+cfTJ8Cd/OzrYQYDu5WIkUWMxJoRgf+uSW8b1fvGm6NSLDuDeuCLfsnk7tVT/Yh3owEdHdqoPvN6DsRjWpckejYftPL6WfVHDgQ8A22I58ZtH0td1WnemU7yfhdfv6lamrP/KQg5Zj5HFFJi7sjOJTgi4fDn4cjkn/s4a+2mzziBQNFl9MRm9WAutSuFkKOjtllj3blpCxJR5b/y9THhZDeqssYODOwTzSbPCqrq9x</vt:lpwstr>
  </property>
  <property fmtid="{D5CDD505-2E9C-101B-9397-08002B2CF9AE}" pid="41" name="x1ye=43">
    <vt:lpwstr>YJyZqo7RfBnWOOLSXSIpsjNhhd6q1sJZO2mOIpF+KGsxEIET6Qc/MwR7MKwqvJaPybijaIyIQ1iavXjuWFElXBrAbRDujYqvXisFo7gLWMc2KCBFLWsQnngYZ0xEKsapoJxGOs6xO5QVJ5w1mcSePn1vc+2lRi2/xCfuwZe3X7DfvuANub5J5pX87O1mBtMyvqAE9Vr12G4H1IaQa5rP38xoMtQ5esW6Ttyfp7wu3gnCAC3NGNwTXLBMVKhcf20</vt:lpwstr>
  </property>
  <property fmtid="{D5CDD505-2E9C-101B-9397-08002B2CF9AE}" pid="42" name="x1ye=44">
    <vt:lpwstr>QrWhYwvSmrZsPhg9m/r1mScRR3eKGP9apovTQvtjGMOuFrVecP9oKzQZdfasO1BFc95/7i5XrRX/rJNLfTOByhx5sb/dbZBItz8vovRo4l62ZkJawpu/P/k0vGQ3QKHWFuwLYPXcL68NlIO1OLVl29x0ghGUiqy4WHX0xflDzLWEeuE8OE2ARUvq/2BxQFuxS/iOuOGAedkd5POI9Yrd+aND7lWf1wO8T9oS1GWrDx1aiAPRMkrvmFCGsyXC6fo</vt:lpwstr>
  </property>
  <property fmtid="{D5CDD505-2E9C-101B-9397-08002B2CF9AE}" pid="43" name="x1ye=45">
    <vt:lpwstr>1LN1875WWOxBRbXu8nHRq09muf7IBqDCZYL9xljGTevFgfaN2hhlyocl907BcW3aNLMx+R9B+0JtwBUC6TK+x/U0Ld7PUC5y1/BXSYXT4et6G2F+nXwHBppDx2NHu4BzwrdCVbL5Sel2cAzHtY+mw+YjXPPVC6UbCx5iOgTu4B2/7nUm4nYSRcNCjQT6850WNXOtzuXjnb5/ctUb+LPoZcduNNsQiPOFl3nCJxbI6B6IjN2ENNOc11T/2SjDgTk</vt:lpwstr>
  </property>
  <property fmtid="{D5CDD505-2E9C-101B-9397-08002B2CF9AE}" pid="44" name="x1ye=46">
    <vt:lpwstr>haJjcKEGXpB30DMtcHKed++Ro7RMP4BrA2p/5G73QSeLvdfmnkV8kp7mC96h23kJdTRrlUZVKrOl0FeDs4C8TKPieG/gnxvem7w7YV6UWqjCHAHeCzEMX38YuoBE89yxQnP841wIXN6e+89gag/Y7deB5uHfgnVNvxObR/KmguCtAANNfyq67QEcJgA/y/jfTgQUb2AlTJoeOUl3+7svWfSslqYwvQTd7hzCOEy0u8Vy0mEa2IEovkNFnfP6gu7</vt:lpwstr>
  </property>
  <property fmtid="{D5CDD505-2E9C-101B-9397-08002B2CF9AE}" pid="45" name="x1ye=47">
    <vt:lpwstr>w7KoHY605oBJfZDjcuw0hTDJaPf4UmU6tWyuc+b5ATA78PxlKgkM4Hl7rfwyZQ9YOc6KPaLo+9TKWgv60YvAbwr5JZ4zz7AKbcdNvgYVldLu7+8fEV1F9A4HraQlSP4E6BR7v7aaSrPKFK6FS+AZzwEarVzYBLEX+p+CKq2ialGh85Bqla3FpbbO5hTIOQ54gfjblEnAt5enJVLvIAAf7dfyb967/8+0S9peCLQJgX58DeIDQWMzz/Mv3TPoWnp</vt:lpwstr>
  </property>
  <property fmtid="{D5CDD505-2E9C-101B-9397-08002B2CF9AE}" pid="46" name="x1ye=48">
    <vt:lpwstr>TFuANV0b0ED0aMi7uDmGoBcZkcTftUyydn+t+SoiGrRG73/FCh4o5o+DxybGSZ2dypc8fMBoqHyVAa4wHU41ZbcGKBP4OqlPphFHGRDOJK4V9nGZw8JoA70XlEdX5u06E+z7avxd/nIYkISn1oCixO1bgWbA6KN+lLF4PVr/jlJSuq2HZ7Lb/xbIbakCJNkH7KKSZuo/mMtd7QOyH41caXRXD/4t8AABjRKXhgEaKKTuC+odI8Jws7b/tGH4TY3</vt:lpwstr>
  </property>
  <property fmtid="{D5CDD505-2E9C-101B-9397-08002B2CF9AE}" pid="47" name="x1ye=49">
    <vt:lpwstr>eLoxW5zpGP0Fh/2pftr5NCqsZ4YCg5sxP3i6QRav9JoQI8xV23z1xBaK5w2/I45U2EktKfkxxf2NpJGj8kDhoh7/g+n1RuNhx1i8w93LM/++wbu9vAOFy/ZxgY7s+A8d8KAcMChhJgH9G1OeLs2jb9z2re+61LUyIAlxFQ3h8VpD1xmEGcUxcwH1bmzOZ4jbHTCJIE1vbFJ/Pb/c/OSNwvTVvwDP+9NXag77gHZELPrTCUQOQ8gS4Wh971RX55Q</vt:lpwstr>
  </property>
  <property fmtid="{D5CDD505-2E9C-101B-9397-08002B2CF9AE}" pid="48" name="x1ye=5">
    <vt:lpwstr>8N8FSIJyA/Mu/rTVNf6fEp4n5u4POBa8nZDUKnSBKd3hE+uSsS8nriBkm/afrQzNOm/vmSOVYR8myxljkXuPl7szPsofTNIQuLv8xzQ8ETon2AT5zlGhdLRJ8H3JWFkEA+HsGfUcEfJpr747yN6oezOMhcpsHdFd050gWJ1A6L6v/Ug78kslYjkG7rmSbG32+ZWz55VMOG9hYQvQ0GPxF1d4wDnVXoefIB6DsWlnNU9pQnNE8f5KZSvW8c2TLVU</vt:lpwstr>
  </property>
  <property fmtid="{D5CDD505-2E9C-101B-9397-08002B2CF9AE}" pid="49" name="x1ye=50">
    <vt:lpwstr>FDgQuY9w4N7kPwEBHq7N3bYQiOfRueOJU0LC8cdFqGuIoBbHWC5GuQZtj/nw3K18OFwPeFz5dCb2b9/+r1b0LDhGtlQKXyEPqdq9hWhGrFVYh8v2/IflXsuvDwgGfCErznDbMcAswv2ILNzQsb2GhLeeKiPTy3UPRzu36z4pcIorVo5h2OzzzJIUnjr6KuIhfYE3x+zl9FLL2r//+p3cJ6spohGfW2jLRO27gD4uQ2BXiZQ9gRQxuBksWFgrmRT</vt:lpwstr>
  </property>
  <property fmtid="{D5CDD505-2E9C-101B-9397-08002B2CF9AE}" pid="50" name="x1ye=51">
    <vt:lpwstr>dByobiDKRedSFtTazcrVBsp61ZqqI0nB/93PVlcNIp7DLBKz1Qva9a6NdzypAR4djU9POCunVd521aNq6sS0zyejA3/6xQLOxUPJB1FEINIXavlmQfq6ae/fvC1rWKKqjoxlyG+46ozQ+BQXAYevXystNTLUizy08NXfm4cvkpC0ds0bcRfAPWnI0V87NIxfwXNa+eodFsk7HQCc6FeuGlinF+TVOHL+PWLzZL+ZtdHrgf09Xprmx4aFrqwJzT9</vt:lpwstr>
  </property>
  <property fmtid="{D5CDD505-2E9C-101B-9397-08002B2CF9AE}" pid="51" name="x1ye=52">
    <vt:lpwstr>lGlmL8xTJ5CVBLun+Oevxc70WBU9nxzyV/fdGDpmyKGmesVYRg1c/8Z3H7dXzbML++C54988oGK/vVdtxgv32KwVjKri2fiV5u+P2r5UfymYHfxJtsBSOy9+JL0TQqSZoaHtKix3IoLSvnzaxMJv79LZs/8gyk9tez8+VGx9AxT+/6LlHDh7ML0sFqXPDP+eLUHP589geWC0Bl8AANre+o6lS4Sb3LEwF6JlhtjjS9A3EjNwUxfmX+NVtoyG9GW</vt:lpwstr>
  </property>
  <property fmtid="{D5CDD505-2E9C-101B-9397-08002B2CF9AE}" pid="52" name="x1ye=53">
    <vt:lpwstr>aZoZsAPDQeqkC6dEVvrnNAOMGJ2ERNraG8IB5d32v2fUFICNd5PtCWenOxJpDPF8GwCgY8cI6K4zl29FeX7dDR4ZhQXRpHycgH2HtC6bUJSzNRYN67bYVP6BuI/k2396/kc0UuvR8EnIcj+esSSudDkjhoLSfphrayscZnsGlmaQfMRbIcDBFvST6pXNiqNZhxqbXJt+YaiyDKxsFiwhzrdLaZWczU98feyE8gNXNOGidAHfcCc2w8CMO1VBIRQ</vt:lpwstr>
  </property>
  <property fmtid="{D5CDD505-2E9C-101B-9397-08002B2CF9AE}" pid="53" name="x1ye=54">
    <vt:lpwstr>h/SHKc3yPdbeHIa0Vz3LTSG5oDzdrYamn9WVDf/j3yaUdCBDzn7d+Zzz7uLq78bodwY1E5/9Jc+w0BXT2tqi5V6Es3isE/KGPGX6jOQYmRIyViW56Mm3jcLisQGj5kPPM3SET6ut9Lt/bNIq53coEh6b+0mGtPpKLybzfTmUn1Egsh102OyTCMox0oX2P83FtbgJR9q133BahNgq2nhwXo+BLz3y+NF50UN4ghFVWyjyJAIf5HSMHSRJvKk6rCN</vt:lpwstr>
  </property>
  <property fmtid="{D5CDD505-2E9C-101B-9397-08002B2CF9AE}" pid="54" name="x1ye=55">
    <vt:lpwstr>hTfmVH412XTOuq2PXfMmIaiDaF9oBo/DHIyV2y97I7vM/N/D8fxx1QCjmorQJCvseFQukFeDQg7AhObbgUNrobLgeVuu09+yLGh4UqK0zXAZcHMoJpbXgT9xEKGxOfJ6wd61Uqi3thrhrRa/4rnkls7BdSJBoPUZenM7fHpQ+/0L/PvjV8pWC2QED1Akn/li0jBUFlg4+IkR30/mhauFu684RKahnqpsZO91F1wI9bI0YWbGOSby+vuP6JJuG1n</vt:lpwstr>
  </property>
  <property fmtid="{D5CDD505-2E9C-101B-9397-08002B2CF9AE}" pid="55" name="x1ye=56">
    <vt:lpwstr>TlrsVgGz1D/Jhso2K0LlVSD91bb+kTp3aehOUdCfUL9WwVnpmwy8n773RRGt7KnaAFBDulLsvJKJsr2kgZTe+5Vj8rSapG4U3lejOUCPFsfWrDpb7FFKjg8H/sZygzbRYYPIL7iEdvHGAX8EOF91giC4D8lkvSQl8W0w8DnUMluKFEsKNd6XxJMkLwoBCyRwgZqGRrzXv3UXXjOY+8IdR0JbdTGMj0o3+KkHpfcGbjlswtrIx5ITj1olOk/XDDw</vt:lpwstr>
  </property>
  <property fmtid="{D5CDD505-2E9C-101B-9397-08002B2CF9AE}" pid="56" name="x1ye=57">
    <vt:lpwstr>fpvpq18699AE5RsJof1/qeW8+4wgnT+SSzQom+4OtfUl3XP8ASZ+yuGA4AAA=</vt:lpwstr>
  </property>
  <property fmtid="{D5CDD505-2E9C-101B-9397-08002B2CF9AE}" pid="57" name="x1ye=6">
    <vt:lpwstr>XHd9V9YDYVEuBssxg+49bw/qpQjJ+9bL/K6pG6tabqBn4WhvQohnR24QjmZ88CUE57AmYbOuMKiwfL+XlUNMyfs+iznKwIP0mHFNTnnH8oPiOIu5O9AwOiz/OOvvGEkqGCK8cgrK54fVmHN00JWEwAV40Zh37zB+IbThpbWlcBIkoShtYfAPxk5czcJJRuG+5wDp1XIOpI0pxQ8VUIrR9LkdyqThrSRPrcCh8IM5YgG8kxH82qRr5nC8HwPvxES</vt:lpwstr>
  </property>
  <property fmtid="{D5CDD505-2E9C-101B-9397-08002B2CF9AE}" pid="58" name="x1ye=7">
    <vt:lpwstr>f3RAMDlgIotyXUkZI0tKMmINf33GjqEtrqDQgU2XPVB1xgP0GVnyuKRquxo2n05AGiS0eaeCptB+LB1yF+8drwjrejd8CQPz1rcal6quSfoVPUNDzVIO7Uc8pFgLMh8RAIvRrPsbs/zxSZtGbeQyXGMV3uEwO+16rjJDffVjddWnuiZUjzKNzmn7fv6lOslWIF9ZTXxI+afth+gSZlbcTTSTa1yPGskoUzbySSjlyQtpOrOR3kID4cLs16TX97A</vt:lpwstr>
  </property>
  <property fmtid="{D5CDD505-2E9C-101B-9397-08002B2CF9AE}" pid="59" name="x1ye=8">
    <vt:lpwstr>shSha9+FqgGdYHyVdH/B0ZeRfirSaCwEZpad1JYZ+iNNcEoW9+XJJp9/lP9NDRsf+oWMAHs5I2XoVXuR3Ewkpp2twTHpvfYX9DeyX44yXs1m/v7ytKUXuv+LYZ59JwP+RVl03qmrOn8rSr2ujuA6hvMMaZ5xTCygGXcZ0MxmwJXbgGi8k15Bktcxjr4xSiqwAXcWCRxa3pg7S0XZ/EqwZUNJVxB+kheODqbZVmjeTxUodeoVYnTWiEsZdyJcoE/</vt:lpwstr>
  </property>
  <property fmtid="{D5CDD505-2E9C-101B-9397-08002B2CF9AE}" pid="60" name="x1ye=9">
    <vt:lpwstr>wySQNjtq0Nt7oUP0LlhxmHWiL21UE7RF8GyCZL4RA9VnzKmFtbFMoLOqMLKlyEqoEt41pIPn6O/rKmh9g6HIhrGFc9mx8T5qR03SN/aXL0YI8fDJ0ueM3l01Lsc0XvTTO+xcQDIiP/c2cUlQ42+hSth5KP68Im5Wl+N9zAZe3wveCYsv7nbC5Ck5P739pXgZe5zXHo+ooIDVo5j7hAQEmF3lG/QcsX0+nqbjZ8u/rSjeTlyYcHJdRU4EctAkleC</vt:lpwstr>
  </property>
</Properties>
</file>